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5260E" w14:textId="70718208" w:rsidR="009508C6" w:rsidRPr="00E33EA8" w:rsidRDefault="009508C6" w:rsidP="0069514D">
      <w:pPr>
        <w:jc w:val="both"/>
        <w:rPr>
          <w:rFonts w:asciiTheme="majorHAnsi" w:hAnsiTheme="majorHAnsi" w:cstheme="majorHAnsi"/>
          <w:b/>
          <w:bCs/>
          <w:i/>
          <w:iCs/>
          <w:sz w:val="24"/>
          <w:szCs w:val="24"/>
          <w:u w:val="single"/>
        </w:rPr>
      </w:pPr>
    </w:p>
    <w:p w14:paraId="02B1B251" w14:textId="014E772A" w:rsidR="00230C71" w:rsidRPr="00E33EA8" w:rsidRDefault="00230C71" w:rsidP="003F7BA9">
      <w:pPr>
        <w:pStyle w:val="javnanaroilapodnaslov"/>
        <w:numPr>
          <w:ilvl w:val="1"/>
          <w:numId w:val="94"/>
        </w:numPr>
        <w:rPr>
          <w:rFonts w:asciiTheme="majorHAnsi" w:hAnsiTheme="majorHAnsi" w:cstheme="majorHAnsi"/>
        </w:rPr>
      </w:pPr>
      <w:bookmarkStart w:id="0" w:name="_Toc163474797"/>
      <w:proofErr w:type="spellStart"/>
      <w:r w:rsidRPr="00E33EA8">
        <w:rPr>
          <w:rFonts w:asciiTheme="majorHAnsi" w:hAnsiTheme="majorHAnsi" w:cstheme="majorHAnsi"/>
        </w:rPr>
        <w:t>obr</w:t>
      </w:r>
      <w:proofErr w:type="spellEnd"/>
      <w:r w:rsidRPr="00E33EA8">
        <w:rPr>
          <w:rFonts w:asciiTheme="majorHAnsi" w:hAnsiTheme="majorHAnsi" w:cstheme="majorHAnsi"/>
        </w:rPr>
        <w:t>.</w:t>
      </w:r>
      <w:r w:rsidR="00750C34" w:rsidRPr="00E33EA8">
        <w:rPr>
          <w:rFonts w:asciiTheme="majorHAnsi" w:hAnsiTheme="majorHAnsi" w:cstheme="majorHAnsi"/>
        </w:rPr>
        <w:t xml:space="preserve"> – </w:t>
      </w:r>
      <w:r w:rsidRPr="00E33EA8">
        <w:rPr>
          <w:rFonts w:asciiTheme="majorHAnsi" w:hAnsiTheme="majorHAnsi" w:cstheme="majorHAnsi"/>
        </w:rPr>
        <w:t>Ponudba</w:t>
      </w:r>
      <w:r w:rsidR="00154D08" w:rsidRPr="00E33EA8">
        <w:rPr>
          <w:rFonts w:asciiTheme="majorHAnsi" w:hAnsiTheme="majorHAnsi" w:cstheme="majorHAnsi"/>
        </w:rPr>
        <w:t>/Predračun</w:t>
      </w:r>
      <w:bookmarkEnd w:id="0"/>
      <w:r w:rsidR="00750C34" w:rsidRPr="00E33EA8">
        <w:rPr>
          <w:rFonts w:asciiTheme="majorHAnsi" w:hAnsiTheme="majorHAnsi" w:cstheme="majorHAnsi"/>
        </w:rPr>
        <w:t xml:space="preserve"> </w:t>
      </w:r>
    </w:p>
    <w:p w14:paraId="76128EFC" w14:textId="77777777" w:rsidR="0017591C" w:rsidRPr="00E33EA8" w:rsidRDefault="0017591C" w:rsidP="0069514D">
      <w:pPr>
        <w:jc w:val="both"/>
        <w:rPr>
          <w:rFonts w:asciiTheme="majorHAnsi" w:hAnsiTheme="majorHAnsi" w:cstheme="majorHAnsi"/>
          <w:sz w:val="24"/>
          <w:szCs w:val="24"/>
        </w:rPr>
      </w:pPr>
    </w:p>
    <w:p w14:paraId="41045747" w14:textId="703111D8" w:rsidR="00C80AD8" w:rsidRPr="00E33EA8" w:rsidRDefault="00C80AD8" w:rsidP="0069514D">
      <w:pPr>
        <w:jc w:val="both"/>
        <w:rPr>
          <w:rFonts w:asciiTheme="majorHAnsi" w:hAnsiTheme="majorHAnsi" w:cstheme="majorHAnsi"/>
        </w:rPr>
      </w:pPr>
      <w:r w:rsidRPr="00E33EA8">
        <w:rPr>
          <w:rFonts w:asciiTheme="majorHAnsi" w:hAnsiTheme="majorHAnsi" w:cstheme="majorHAnsi"/>
        </w:rPr>
        <w:t>Na obvestilo o javnem naročilu »</w:t>
      </w:r>
      <w:r w:rsidR="00302059" w:rsidRPr="00E33EA8">
        <w:rPr>
          <w:rFonts w:asciiTheme="majorHAnsi" w:hAnsiTheme="majorHAnsi" w:cstheme="majorHAnsi"/>
          <w:b/>
          <w:bCs/>
        </w:rPr>
        <w:t>Popravilo šotora na Predmeji, poškodovanega po neurju</w:t>
      </w:r>
      <w:r w:rsidRPr="00E33EA8">
        <w:rPr>
          <w:rFonts w:asciiTheme="majorHAnsi" w:hAnsiTheme="majorHAnsi" w:cstheme="majorHAnsi"/>
        </w:rPr>
        <w:t>«, objavljenem na portalu j</w:t>
      </w:r>
      <w:r w:rsidR="00861877" w:rsidRPr="00E33EA8">
        <w:rPr>
          <w:rFonts w:asciiTheme="majorHAnsi" w:hAnsiTheme="majorHAnsi" w:cstheme="majorHAnsi"/>
        </w:rPr>
        <w:t>avnih naročil</w:t>
      </w:r>
      <w:r w:rsidRPr="00E33EA8">
        <w:rPr>
          <w:rFonts w:asciiTheme="majorHAnsi" w:hAnsiTheme="majorHAnsi" w:cstheme="majorHAnsi"/>
        </w:rPr>
        <w:t>, dajemo ponudbo, kot sledi:</w:t>
      </w:r>
    </w:p>
    <w:p w14:paraId="5E9527C4" w14:textId="77777777" w:rsidR="0017591C" w:rsidRPr="00E33EA8" w:rsidRDefault="0017591C" w:rsidP="0069514D">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E33EA8" w14:paraId="2A128FBA" w14:textId="77777777" w:rsidTr="007A2797">
        <w:trPr>
          <w:trHeight w:val="397"/>
        </w:trPr>
        <w:tc>
          <w:tcPr>
            <w:tcW w:w="2622" w:type="dxa"/>
            <w:shd w:val="clear" w:color="auto" w:fill="auto"/>
          </w:tcPr>
          <w:p w14:paraId="1B237667" w14:textId="77777777" w:rsidR="00C80AD8" w:rsidRPr="00E33EA8" w:rsidRDefault="00C80AD8" w:rsidP="0069514D">
            <w:pPr>
              <w:rPr>
                <w:rFonts w:asciiTheme="majorHAnsi" w:hAnsiTheme="majorHAnsi" w:cstheme="majorHAnsi"/>
              </w:rPr>
            </w:pPr>
            <w:r w:rsidRPr="00E33EA8">
              <w:rPr>
                <w:rFonts w:asciiTheme="majorHAnsi" w:hAnsiTheme="majorHAnsi" w:cstheme="majorHAnsi"/>
              </w:rPr>
              <w:t>Številka ponudbe:</w:t>
            </w:r>
          </w:p>
        </w:tc>
        <w:tc>
          <w:tcPr>
            <w:tcW w:w="6407" w:type="dxa"/>
            <w:shd w:val="clear" w:color="auto" w:fill="auto"/>
          </w:tcPr>
          <w:p w14:paraId="3A820BFC" w14:textId="77777777" w:rsidR="00C80AD8" w:rsidRPr="00E33EA8" w:rsidRDefault="00C80AD8" w:rsidP="0069514D">
            <w:pPr>
              <w:rPr>
                <w:rFonts w:asciiTheme="majorHAnsi" w:hAnsiTheme="majorHAnsi" w:cstheme="majorHAnsi"/>
              </w:rPr>
            </w:pPr>
          </w:p>
        </w:tc>
      </w:tr>
      <w:tr w:rsidR="00C80AD8" w:rsidRPr="00E33EA8" w14:paraId="0EEFAF45" w14:textId="77777777" w:rsidTr="007A2797">
        <w:trPr>
          <w:trHeight w:val="397"/>
        </w:trPr>
        <w:tc>
          <w:tcPr>
            <w:tcW w:w="2622" w:type="dxa"/>
            <w:shd w:val="clear" w:color="auto" w:fill="auto"/>
          </w:tcPr>
          <w:p w14:paraId="2520897F" w14:textId="77777777" w:rsidR="00C80AD8" w:rsidRPr="00E33EA8" w:rsidRDefault="00C80AD8" w:rsidP="0069514D">
            <w:pPr>
              <w:rPr>
                <w:rFonts w:asciiTheme="majorHAnsi" w:hAnsiTheme="majorHAnsi" w:cstheme="majorHAnsi"/>
              </w:rPr>
            </w:pPr>
            <w:r w:rsidRPr="00E33EA8">
              <w:rPr>
                <w:rFonts w:asciiTheme="majorHAnsi" w:hAnsiTheme="majorHAnsi" w:cstheme="majorHAnsi"/>
              </w:rPr>
              <w:t>Datum:</w:t>
            </w:r>
            <w:r w:rsidRPr="00E33EA8">
              <w:rPr>
                <w:rFonts w:asciiTheme="majorHAnsi" w:hAnsiTheme="majorHAnsi" w:cstheme="majorHAnsi"/>
              </w:rPr>
              <w:tab/>
            </w:r>
          </w:p>
        </w:tc>
        <w:tc>
          <w:tcPr>
            <w:tcW w:w="6407" w:type="dxa"/>
            <w:shd w:val="clear" w:color="auto" w:fill="auto"/>
          </w:tcPr>
          <w:p w14:paraId="6C478614" w14:textId="77777777" w:rsidR="00C80AD8" w:rsidRPr="00E33EA8" w:rsidRDefault="00C80AD8" w:rsidP="0069514D">
            <w:pPr>
              <w:rPr>
                <w:rFonts w:asciiTheme="majorHAnsi" w:hAnsiTheme="majorHAnsi" w:cstheme="majorHAnsi"/>
              </w:rPr>
            </w:pPr>
          </w:p>
        </w:tc>
      </w:tr>
    </w:tbl>
    <w:p w14:paraId="1C23A33D" w14:textId="77777777" w:rsidR="0017591C" w:rsidRPr="00E33EA8" w:rsidRDefault="0017591C" w:rsidP="0069514D">
      <w:pPr>
        <w:rPr>
          <w:rFonts w:asciiTheme="majorHAnsi" w:hAnsiTheme="majorHAnsi" w:cstheme="majorHAnsi"/>
        </w:rPr>
      </w:pPr>
    </w:p>
    <w:p w14:paraId="1E3A2557" w14:textId="77777777" w:rsidR="00C80AD8" w:rsidRPr="00E33EA8" w:rsidRDefault="00C80AD8" w:rsidP="0069514D">
      <w:pPr>
        <w:rPr>
          <w:rFonts w:asciiTheme="majorHAnsi" w:hAnsiTheme="majorHAnsi" w:cstheme="majorHAnsi"/>
        </w:rPr>
      </w:pPr>
      <w:r w:rsidRPr="00E33EA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E33EA8" w14:paraId="646ACA38" w14:textId="77777777" w:rsidTr="007A2797">
        <w:trPr>
          <w:trHeight w:val="397"/>
        </w:trPr>
        <w:tc>
          <w:tcPr>
            <w:tcW w:w="2594" w:type="dxa"/>
            <w:shd w:val="clear" w:color="auto" w:fill="auto"/>
          </w:tcPr>
          <w:p w14:paraId="37B74DB4" w14:textId="77777777" w:rsidR="00C80AD8" w:rsidRPr="00E33EA8" w:rsidRDefault="00C80AD8" w:rsidP="0069514D">
            <w:pPr>
              <w:rPr>
                <w:rFonts w:asciiTheme="majorHAnsi" w:hAnsiTheme="majorHAnsi" w:cstheme="majorHAnsi"/>
              </w:rPr>
            </w:pPr>
            <w:r w:rsidRPr="00E33EA8">
              <w:rPr>
                <w:rFonts w:asciiTheme="majorHAnsi" w:hAnsiTheme="majorHAnsi" w:cstheme="majorHAnsi"/>
              </w:rPr>
              <w:t>Firma/Ime ponudnika:</w:t>
            </w:r>
          </w:p>
        </w:tc>
        <w:tc>
          <w:tcPr>
            <w:tcW w:w="6428" w:type="dxa"/>
            <w:shd w:val="clear" w:color="auto" w:fill="auto"/>
          </w:tcPr>
          <w:p w14:paraId="0E2CB6BB" w14:textId="77777777" w:rsidR="00C80AD8" w:rsidRPr="00E33EA8" w:rsidRDefault="00C80AD8" w:rsidP="0069514D">
            <w:pPr>
              <w:rPr>
                <w:rFonts w:asciiTheme="majorHAnsi" w:hAnsiTheme="majorHAnsi" w:cstheme="majorHAnsi"/>
              </w:rPr>
            </w:pPr>
          </w:p>
        </w:tc>
      </w:tr>
      <w:tr w:rsidR="00C80AD8" w:rsidRPr="00E33EA8" w14:paraId="77A15509" w14:textId="77777777" w:rsidTr="007A2797">
        <w:trPr>
          <w:trHeight w:val="397"/>
        </w:trPr>
        <w:tc>
          <w:tcPr>
            <w:tcW w:w="2594" w:type="dxa"/>
            <w:shd w:val="clear" w:color="auto" w:fill="auto"/>
          </w:tcPr>
          <w:p w14:paraId="6FDCBF93" w14:textId="77777777" w:rsidR="00C80AD8" w:rsidRPr="00E33EA8" w:rsidRDefault="00C80AD8" w:rsidP="0069514D">
            <w:pPr>
              <w:rPr>
                <w:rFonts w:asciiTheme="majorHAnsi" w:hAnsiTheme="majorHAnsi" w:cstheme="majorHAnsi"/>
              </w:rPr>
            </w:pPr>
            <w:r w:rsidRPr="00E33EA8">
              <w:rPr>
                <w:rFonts w:asciiTheme="majorHAnsi" w:hAnsiTheme="majorHAnsi" w:cstheme="majorHAnsi"/>
              </w:rPr>
              <w:t>Sedež/Naslov ponudnika:</w:t>
            </w:r>
          </w:p>
        </w:tc>
        <w:tc>
          <w:tcPr>
            <w:tcW w:w="6428" w:type="dxa"/>
            <w:shd w:val="clear" w:color="auto" w:fill="auto"/>
          </w:tcPr>
          <w:p w14:paraId="02AE6690" w14:textId="77777777" w:rsidR="00C80AD8" w:rsidRPr="00E33EA8" w:rsidRDefault="00C80AD8" w:rsidP="0069514D">
            <w:pPr>
              <w:rPr>
                <w:rFonts w:asciiTheme="majorHAnsi" w:hAnsiTheme="majorHAnsi" w:cstheme="majorHAnsi"/>
              </w:rPr>
            </w:pPr>
          </w:p>
        </w:tc>
      </w:tr>
      <w:tr w:rsidR="00C80AD8" w:rsidRPr="00E33EA8" w14:paraId="4751EEB0" w14:textId="77777777" w:rsidTr="007A2797">
        <w:trPr>
          <w:trHeight w:val="397"/>
        </w:trPr>
        <w:tc>
          <w:tcPr>
            <w:tcW w:w="2594" w:type="dxa"/>
            <w:shd w:val="clear" w:color="auto" w:fill="auto"/>
          </w:tcPr>
          <w:p w14:paraId="0348395B" w14:textId="77777777" w:rsidR="00C80AD8" w:rsidRPr="00E33EA8" w:rsidRDefault="00C80AD8" w:rsidP="0069514D">
            <w:pPr>
              <w:rPr>
                <w:rFonts w:asciiTheme="majorHAnsi" w:hAnsiTheme="majorHAnsi" w:cstheme="majorHAnsi"/>
              </w:rPr>
            </w:pPr>
            <w:r w:rsidRPr="00E33EA8">
              <w:rPr>
                <w:rFonts w:asciiTheme="majorHAnsi" w:hAnsiTheme="majorHAnsi" w:cstheme="majorHAnsi"/>
              </w:rPr>
              <w:t>Matična številka:</w:t>
            </w:r>
          </w:p>
        </w:tc>
        <w:tc>
          <w:tcPr>
            <w:tcW w:w="6428" w:type="dxa"/>
            <w:shd w:val="clear" w:color="auto" w:fill="auto"/>
          </w:tcPr>
          <w:p w14:paraId="04CCFEA7" w14:textId="77777777" w:rsidR="00C80AD8" w:rsidRPr="00E33EA8" w:rsidRDefault="00C80AD8" w:rsidP="0069514D">
            <w:pPr>
              <w:rPr>
                <w:rFonts w:asciiTheme="majorHAnsi" w:hAnsiTheme="majorHAnsi" w:cstheme="majorHAnsi"/>
              </w:rPr>
            </w:pPr>
          </w:p>
        </w:tc>
      </w:tr>
      <w:tr w:rsidR="00C80AD8" w:rsidRPr="00E33EA8" w14:paraId="55954053" w14:textId="77777777" w:rsidTr="007A2797">
        <w:trPr>
          <w:trHeight w:val="397"/>
        </w:trPr>
        <w:tc>
          <w:tcPr>
            <w:tcW w:w="2594" w:type="dxa"/>
            <w:shd w:val="clear" w:color="auto" w:fill="auto"/>
          </w:tcPr>
          <w:p w14:paraId="2D3EB23E" w14:textId="77777777" w:rsidR="00C80AD8" w:rsidRPr="00E33EA8" w:rsidRDefault="00C80AD8" w:rsidP="0069514D">
            <w:pPr>
              <w:rPr>
                <w:rFonts w:asciiTheme="majorHAnsi" w:hAnsiTheme="majorHAnsi" w:cstheme="majorHAnsi"/>
              </w:rPr>
            </w:pPr>
            <w:r w:rsidRPr="00E33EA8">
              <w:rPr>
                <w:rFonts w:asciiTheme="majorHAnsi" w:hAnsiTheme="majorHAnsi" w:cstheme="majorHAnsi"/>
              </w:rPr>
              <w:t>Identifikacijska številka:</w:t>
            </w:r>
          </w:p>
        </w:tc>
        <w:tc>
          <w:tcPr>
            <w:tcW w:w="6428" w:type="dxa"/>
            <w:shd w:val="clear" w:color="auto" w:fill="auto"/>
          </w:tcPr>
          <w:p w14:paraId="5948B6AF" w14:textId="77777777" w:rsidR="00C80AD8" w:rsidRPr="00E33EA8" w:rsidRDefault="00C80AD8" w:rsidP="0069514D">
            <w:pPr>
              <w:rPr>
                <w:rFonts w:asciiTheme="majorHAnsi" w:hAnsiTheme="majorHAnsi" w:cstheme="majorHAnsi"/>
              </w:rPr>
            </w:pPr>
          </w:p>
        </w:tc>
      </w:tr>
    </w:tbl>
    <w:p w14:paraId="59D18771" w14:textId="77777777" w:rsidR="0017591C" w:rsidRPr="00E33EA8" w:rsidRDefault="0017591C" w:rsidP="0069514D">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5496"/>
        <w:gridCol w:w="3533"/>
      </w:tblGrid>
      <w:tr w:rsidR="006103B0" w:rsidRPr="00E33EA8" w14:paraId="69252B08" w14:textId="77777777" w:rsidTr="0085181C">
        <w:tc>
          <w:tcPr>
            <w:tcW w:w="5496" w:type="dxa"/>
            <w:shd w:val="clear" w:color="auto" w:fill="C6D9F1"/>
          </w:tcPr>
          <w:p w14:paraId="48AF5FB9" w14:textId="29D9D06F" w:rsidR="006103B0" w:rsidRPr="00E33EA8" w:rsidRDefault="006103B0" w:rsidP="006103B0">
            <w:pPr>
              <w:rPr>
                <w:rFonts w:asciiTheme="majorHAnsi" w:hAnsiTheme="majorHAnsi" w:cstheme="majorHAnsi"/>
              </w:rPr>
            </w:pPr>
            <w:r w:rsidRPr="00E33EA8">
              <w:rPr>
                <w:rFonts w:asciiTheme="majorHAnsi" w:hAnsiTheme="majorHAnsi" w:cstheme="majorHAnsi"/>
              </w:rPr>
              <w:t>Rekapitulacija ponudbe</w:t>
            </w:r>
          </w:p>
        </w:tc>
        <w:tc>
          <w:tcPr>
            <w:tcW w:w="3533" w:type="dxa"/>
            <w:shd w:val="clear" w:color="auto" w:fill="C6D9F1"/>
          </w:tcPr>
          <w:p w14:paraId="0AF80D5C" w14:textId="77777777" w:rsidR="006103B0" w:rsidRPr="00E33EA8" w:rsidRDefault="006103B0" w:rsidP="006103B0">
            <w:pPr>
              <w:jc w:val="center"/>
              <w:rPr>
                <w:rFonts w:asciiTheme="majorHAnsi" w:hAnsiTheme="majorHAnsi" w:cstheme="majorHAnsi"/>
              </w:rPr>
            </w:pPr>
            <w:r w:rsidRPr="00E33EA8">
              <w:rPr>
                <w:rFonts w:asciiTheme="majorHAnsi" w:hAnsiTheme="majorHAnsi" w:cstheme="majorHAnsi"/>
              </w:rPr>
              <w:t xml:space="preserve">Cena  v EUR   </w:t>
            </w:r>
          </w:p>
        </w:tc>
      </w:tr>
      <w:tr w:rsidR="006103B0" w:rsidRPr="00E33EA8" w14:paraId="323AB7D1" w14:textId="77777777" w:rsidTr="0085181C">
        <w:tc>
          <w:tcPr>
            <w:tcW w:w="5496" w:type="dxa"/>
            <w:shd w:val="clear" w:color="auto" w:fill="auto"/>
          </w:tcPr>
          <w:p w14:paraId="23049E46" w14:textId="4052AEEF" w:rsidR="006103B0" w:rsidRPr="00E33EA8" w:rsidRDefault="006103B0" w:rsidP="006103B0">
            <w:pPr>
              <w:jc w:val="both"/>
              <w:rPr>
                <w:rFonts w:asciiTheme="majorHAnsi" w:hAnsiTheme="majorHAnsi" w:cstheme="majorHAnsi"/>
                <w:bCs/>
              </w:rPr>
            </w:pPr>
            <w:r w:rsidRPr="00E33EA8">
              <w:rPr>
                <w:rFonts w:asciiTheme="majorHAnsi" w:hAnsiTheme="majorHAnsi" w:cstheme="majorHAnsi"/>
                <w:b/>
                <w:bCs/>
              </w:rPr>
              <w:t>SKUPAJ (brez DDV)</w:t>
            </w:r>
          </w:p>
        </w:tc>
        <w:tc>
          <w:tcPr>
            <w:tcW w:w="3533" w:type="dxa"/>
          </w:tcPr>
          <w:p w14:paraId="0338B9C0" w14:textId="77777777" w:rsidR="006103B0" w:rsidRPr="00E33EA8" w:rsidRDefault="006103B0" w:rsidP="006103B0">
            <w:pPr>
              <w:rPr>
                <w:rFonts w:asciiTheme="majorHAnsi" w:hAnsiTheme="majorHAnsi" w:cstheme="majorHAnsi"/>
              </w:rPr>
            </w:pPr>
          </w:p>
        </w:tc>
      </w:tr>
      <w:tr w:rsidR="006103B0" w:rsidRPr="00E33EA8" w14:paraId="42B37AF9" w14:textId="77777777" w:rsidTr="00C144B6">
        <w:tc>
          <w:tcPr>
            <w:tcW w:w="5496" w:type="dxa"/>
            <w:shd w:val="clear" w:color="auto" w:fill="auto"/>
            <w:vAlign w:val="center"/>
          </w:tcPr>
          <w:p w14:paraId="24D884FC" w14:textId="3F0DDCFE" w:rsidR="006103B0" w:rsidRPr="00E33EA8" w:rsidRDefault="006103B0" w:rsidP="006103B0">
            <w:pPr>
              <w:jc w:val="both"/>
              <w:rPr>
                <w:rFonts w:asciiTheme="majorHAnsi" w:hAnsiTheme="majorHAnsi" w:cstheme="majorHAnsi"/>
                <w:bCs/>
              </w:rPr>
            </w:pPr>
            <w:r w:rsidRPr="00E33EA8">
              <w:rPr>
                <w:rFonts w:asciiTheme="majorHAnsi" w:hAnsiTheme="majorHAnsi" w:cstheme="majorHAnsi"/>
              </w:rPr>
              <w:t>DDV v višini _______________ %</w:t>
            </w:r>
          </w:p>
        </w:tc>
        <w:tc>
          <w:tcPr>
            <w:tcW w:w="3533" w:type="dxa"/>
          </w:tcPr>
          <w:p w14:paraId="21728DB7" w14:textId="77777777" w:rsidR="006103B0" w:rsidRPr="00E33EA8" w:rsidRDefault="006103B0" w:rsidP="006103B0">
            <w:pPr>
              <w:rPr>
                <w:rFonts w:asciiTheme="majorHAnsi" w:hAnsiTheme="majorHAnsi" w:cstheme="majorHAnsi"/>
              </w:rPr>
            </w:pPr>
          </w:p>
        </w:tc>
      </w:tr>
      <w:tr w:rsidR="006103B0" w:rsidRPr="00E33EA8" w14:paraId="68729C84" w14:textId="77777777" w:rsidTr="00C144B6">
        <w:tc>
          <w:tcPr>
            <w:tcW w:w="5496" w:type="dxa"/>
            <w:shd w:val="clear" w:color="auto" w:fill="auto"/>
            <w:vAlign w:val="center"/>
          </w:tcPr>
          <w:p w14:paraId="7A8185F5" w14:textId="11E3D1C5" w:rsidR="006103B0" w:rsidRPr="00E33EA8" w:rsidRDefault="006103B0" w:rsidP="006103B0">
            <w:pPr>
              <w:jc w:val="both"/>
              <w:rPr>
                <w:rFonts w:asciiTheme="majorHAnsi" w:hAnsiTheme="majorHAnsi" w:cstheme="majorHAnsi"/>
                <w:bCs/>
              </w:rPr>
            </w:pPr>
            <w:r w:rsidRPr="00E33EA8">
              <w:rPr>
                <w:rFonts w:asciiTheme="majorHAnsi" w:hAnsiTheme="majorHAnsi" w:cstheme="majorHAnsi"/>
                <w:b/>
                <w:bCs/>
              </w:rPr>
              <w:t>SKUPAJ z DDV</w:t>
            </w:r>
          </w:p>
        </w:tc>
        <w:tc>
          <w:tcPr>
            <w:tcW w:w="3533" w:type="dxa"/>
          </w:tcPr>
          <w:p w14:paraId="55FD1099" w14:textId="77777777" w:rsidR="006103B0" w:rsidRPr="00E33EA8" w:rsidRDefault="006103B0" w:rsidP="006103B0">
            <w:pPr>
              <w:rPr>
                <w:rFonts w:asciiTheme="majorHAnsi" w:hAnsiTheme="majorHAnsi" w:cstheme="majorHAnsi"/>
              </w:rPr>
            </w:pPr>
          </w:p>
        </w:tc>
      </w:tr>
    </w:tbl>
    <w:p w14:paraId="74FCF798" w14:textId="77777777" w:rsidR="003B3967" w:rsidRPr="00E33EA8" w:rsidRDefault="003B3967" w:rsidP="0069514D">
      <w:pPr>
        <w:jc w:val="both"/>
        <w:rPr>
          <w:rFonts w:asciiTheme="majorHAnsi" w:hAnsiTheme="majorHAnsi" w:cstheme="majorHAnsi"/>
        </w:rPr>
      </w:pPr>
    </w:p>
    <w:p w14:paraId="12E14B49" w14:textId="4B023CBD" w:rsidR="004A4293" w:rsidRPr="00E33EA8" w:rsidRDefault="004A4293" w:rsidP="0069514D">
      <w:pPr>
        <w:tabs>
          <w:tab w:val="left" w:pos="6660"/>
        </w:tabs>
        <w:jc w:val="both"/>
        <w:rPr>
          <w:rFonts w:asciiTheme="majorHAnsi" w:hAnsiTheme="majorHAnsi" w:cstheme="majorHAnsi"/>
        </w:rPr>
      </w:pPr>
      <w:r w:rsidRPr="00E33EA8">
        <w:rPr>
          <w:rFonts w:asciiTheme="majorHAnsi" w:hAnsiTheme="majorHAnsi" w:cstheme="majorHAnsi"/>
        </w:rPr>
        <w:t>Vel</w:t>
      </w:r>
      <w:r w:rsidR="008E3ADD" w:rsidRPr="00E33EA8">
        <w:rPr>
          <w:rFonts w:asciiTheme="majorHAnsi" w:hAnsiTheme="majorHAnsi" w:cstheme="majorHAnsi"/>
        </w:rPr>
        <w:t xml:space="preserve">javnost ponudbe je najmanj do </w:t>
      </w:r>
      <w:r w:rsidR="00F247BF" w:rsidRPr="00E33EA8">
        <w:rPr>
          <w:rFonts w:asciiTheme="majorHAnsi" w:hAnsiTheme="majorHAnsi" w:cstheme="majorHAnsi"/>
          <w:b/>
          <w:bCs/>
        </w:rPr>
        <w:t>3</w:t>
      </w:r>
      <w:r w:rsidR="00BE1FA8" w:rsidRPr="00E33EA8">
        <w:rPr>
          <w:rFonts w:asciiTheme="majorHAnsi" w:hAnsiTheme="majorHAnsi" w:cstheme="majorHAnsi"/>
          <w:b/>
          <w:bCs/>
        </w:rPr>
        <w:t>1</w:t>
      </w:r>
      <w:r w:rsidRPr="00E33EA8">
        <w:rPr>
          <w:rFonts w:asciiTheme="majorHAnsi" w:hAnsiTheme="majorHAnsi" w:cstheme="majorHAnsi"/>
          <w:b/>
          <w:bCs/>
        </w:rPr>
        <w:t>.</w:t>
      </w:r>
      <w:r w:rsidR="00EF05A4" w:rsidRPr="00E33EA8">
        <w:rPr>
          <w:rFonts w:asciiTheme="majorHAnsi" w:hAnsiTheme="majorHAnsi" w:cstheme="majorHAnsi"/>
          <w:b/>
          <w:bCs/>
        </w:rPr>
        <w:t xml:space="preserve"> </w:t>
      </w:r>
      <w:r w:rsidR="00BE1FA8" w:rsidRPr="00E33EA8">
        <w:rPr>
          <w:rFonts w:asciiTheme="majorHAnsi" w:hAnsiTheme="majorHAnsi" w:cstheme="majorHAnsi"/>
          <w:b/>
          <w:bCs/>
        </w:rPr>
        <w:t>7</w:t>
      </w:r>
      <w:r w:rsidRPr="00E33EA8">
        <w:rPr>
          <w:rFonts w:asciiTheme="majorHAnsi" w:hAnsiTheme="majorHAnsi" w:cstheme="majorHAnsi"/>
          <w:b/>
          <w:bCs/>
        </w:rPr>
        <w:t>.</w:t>
      </w:r>
      <w:r w:rsidR="00EF05A4" w:rsidRPr="00E33EA8">
        <w:rPr>
          <w:rFonts w:asciiTheme="majorHAnsi" w:hAnsiTheme="majorHAnsi" w:cstheme="majorHAnsi"/>
          <w:b/>
          <w:bCs/>
        </w:rPr>
        <w:t xml:space="preserve"> </w:t>
      </w:r>
      <w:r w:rsidR="00072BFE" w:rsidRPr="00E33EA8">
        <w:rPr>
          <w:rFonts w:asciiTheme="majorHAnsi" w:hAnsiTheme="majorHAnsi" w:cstheme="majorHAnsi"/>
          <w:b/>
          <w:bCs/>
        </w:rPr>
        <w:t>202</w:t>
      </w:r>
      <w:r w:rsidR="00D936E9" w:rsidRPr="00E33EA8">
        <w:rPr>
          <w:rFonts w:asciiTheme="majorHAnsi" w:hAnsiTheme="majorHAnsi" w:cstheme="majorHAnsi"/>
          <w:b/>
          <w:bCs/>
        </w:rPr>
        <w:t>4</w:t>
      </w:r>
      <w:r w:rsidRPr="00E33EA8">
        <w:rPr>
          <w:rFonts w:asciiTheme="majorHAnsi" w:hAnsiTheme="majorHAnsi" w:cstheme="majorHAnsi"/>
        </w:rPr>
        <w:t>.</w:t>
      </w:r>
      <w:r w:rsidR="00DA4202" w:rsidRPr="00E33EA8">
        <w:rPr>
          <w:rFonts w:asciiTheme="majorHAnsi" w:hAnsiTheme="majorHAnsi" w:cstheme="majorHAnsi"/>
        </w:rPr>
        <w:tab/>
      </w:r>
    </w:p>
    <w:p w14:paraId="647E5540" w14:textId="25AF6B2A" w:rsidR="00842EF8" w:rsidRPr="00E33EA8" w:rsidRDefault="00842EF8" w:rsidP="00005ADE">
      <w:pPr>
        <w:jc w:val="both"/>
        <w:rPr>
          <w:rFonts w:asciiTheme="majorHAnsi" w:hAnsiTheme="majorHAnsi" w:cstheme="majorHAnsi"/>
        </w:rPr>
      </w:pPr>
    </w:p>
    <w:p w14:paraId="3F20A129" w14:textId="77777777" w:rsidR="00005ADE" w:rsidRPr="00E33EA8" w:rsidRDefault="00005ADE" w:rsidP="00005ADE">
      <w:pPr>
        <w:jc w:val="both"/>
        <w:rPr>
          <w:rFonts w:asciiTheme="majorHAnsi" w:hAnsiTheme="majorHAnsi" w:cstheme="majorHAnsi"/>
        </w:rPr>
      </w:pPr>
      <w:r w:rsidRPr="00E33EA8">
        <w:rPr>
          <w:rFonts w:asciiTheme="majorHAnsi" w:hAnsiTheme="majorHAnsi" w:cstheme="majorHAnsi"/>
        </w:rPr>
        <w:t>Ponudbena cena je fiksna in izražena v evrih (€) z vključenim DDV (davek na dodano vrednost), vsi stroški  so vračunani v ceni.</w:t>
      </w:r>
    </w:p>
    <w:p w14:paraId="61D37AD5" w14:textId="77777777" w:rsidR="00005ADE" w:rsidRPr="00E33EA8" w:rsidRDefault="00005ADE" w:rsidP="00005ADE">
      <w:pPr>
        <w:jc w:val="both"/>
        <w:rPr>
          <w:rFonts w:asciiTheme="majorHAnsi" w:hAnsiTheme="majorHAnsi" w:cstheme="majorHAnsi"/>
        </w:rPr>
      </w:pPr>
    </w:p>
    <w:p w14:paraId="505BE6BC" w14:textId="7EF0970D" w:rsidR="005760E5" w:rsidRPr="00E33EA8" w:rsidRDefault="00005ADE" w:rsidP="00825791">
      <w:pPr>
        <w:jc w:val="both"/>
        <w:rPr>
          <w:rFonts w:asciiTheme="majorHAnsi" w:hAnsiTheme="majorHAnsi" w:cstheme="majorHAnsi"/>
        </w:rPr>
      </w:pPr>
      <w:r w:rsidRPr="00E33EA8">
        <w:rPr>
          <w:rFonts w:asciiTheme="majorHAnsi" w:hAnsiTheme="majorHAnsi" w:cstheme="majorHAnsi"/>
        </w:rPr>
        <w:t>Ponudnik mora v ponudbeno ceno zajeti vse stroške potrebne za uspešno, pravilno in pravočasno izvedbo predmetnega javnega naročila</w:t>
      </w:r>
      <w:r w:rsidR="005760E5" w:rsidRPr="00E33EA8">
        <w:rPr>
          <w:rFonts w:asciiTheme="majorHAnsi" w:hAnsiTheme="majorHAnsi" w:cstheme="majorHAnsi"/>
        </w:rPr>
        <w:t xml:space="preserve">, vključno z davkom na dodano vrednost, manipulativnimi stroški, taksami in drugimi obveznimi dajatvami ter zlasti: </w:t>
      </w:r>
    </w:p>
    <w:p w14:paraId="70AFA764" w14:textId="77777777" w:rsidR="005760E5" w:rsidRPr="00E33EA8" w:rsidRDefault="005760E5" w:rsidP="005760E5">
      <w:pPr>
        <w:pStyle w:val="Slog73"/>
        <w:rPr>
          <w:rFonts w:cstheme="majorHAnsi"/>
        </w:rPr>
      </w:pPr>
      <w:r w:rsidRPr="00E33EA8">
        <w:rPr>
          <w:rFonts w:cstheme="majorHAnsi"/>
        </w:rPr>
        <w:t>stroške pripravljalnih del, organizacije, ureditve in varovanja začasnega skladiščenja blaga/materiala;</w:t>
      </w:r>
    </w:p>
    <w:p w14:paraId="1DB59327" w14:textId="77777777" w:rsidR="005760E5" w:rsidRPr="00E33EA8" w:rsidRDefault="005760E5" w:rsidP="005760E5">
      <w:pPr>
        <w:pStyle w:val="Slog73"/>
        <w:rPr>
          <w:rFonts w:cstheme="majorHAnsi"/>
        </w:rPr>
      </w:pPr>
      <w:r w:rsidRPr="00E33EA8">
        <w:rPr>
          <w:rFonts w:cstheme="majorHAnsi"/>
        </w:rPr>
        <w:t>stroške nabave in vgradnje celotnega materiala in blaga, predvidenega za vgradnjo in montažo;</w:t>
      </w:r>
    </w:p>
    <w:p w14:paraId="59DB0154" w14:textId="77777777" w:rsidR="005760E5" w:rsidRPr="00E33EA8" w:rsidRDefault="005760E5" w:rsidP="005760E5">
      <w:pPr>
        <w:pStyle w:val="Slog73"/>
        <w:rPr>
          <w:rFonts w:cstheme="majorHAnsi"/>
        </w:rPr>
      </w:pPr>
      <w:r w:rsidRPr="00E33EA8">
        <w:rPr>
          <w:rFonts w:cstheme="majorHAnsi"/>
        </w:rPr>
        <w:t>stroške prevozov, raztovarjanja in skladiščenja na objektu ter notranjega transporta;</w:t>
      </w:r>
    </w:p>
    <w:p w14:paraId="56C78618" w14:textId="2949EDB3" w:rsidR="00005ADE" w:rsidRPr="00E33EA8" w:rsidRDefault="005760E5" w:rsidP="00825791">
      <w:pPr>
        <w:pStyle w:val="Slog73"/>
        <w:rPr>
          <w:rFonts w:cstheme="majorHAnsi"/>
        </w:rPr>
      </w:pPr>
      <w:r w:rsidRPr="00E33EA8">
        <w:rPr>
          <w:rFonts w:cstheme="majorHAnsi"/>
        </w:rPr>
        <w:t>stroške predpisanih ukrepov varstva pri delu in varstva pred požarom, ki jih mora izvajalec obvezno upoštevati;</w:t>
      </w:r>
    </w:p>
    <w:p w14:paraId="319CCE15" w14:textId="77777777" w:rsidR="00005ADE" w:rsidRPr="00E33EA8" w:rsidRDefault="00005ADE" w:rsidP="00005ADE">
      <w:pPr>
        <w:pStyle w:val="Slog73"/>
        <w:rPr>
          <w:rFonts w:cstheme="majorHAnsi"/>
        </w:rPr>
      </w:pPr>
      <w:r w:rsidRPr="00E33EA8">
        <w:rPr>
          <w:rFonts w:cstheme="majorHAnsi"/>
        </w:rPr>
        <w:t>povračilo vsakršne pravno priznane materialne in nematerialne škode, ki bi nastala naročniku oziroma tretjim, zaradi malomarnosti, nestrokovnosti ter nepravilnosti pri izvedbi oziroma zaradi izvedbe predmetnega javnega naročila;</w:t>
      </w:r>
    </w:p>
    <w:p w14:paraId="3ABADEC1" w14:textId="75981138" w:rsidR="00005ADE" w:rsidRPr="00E33EA8" w:rsidRDefault="00005ADE" w:rsidP="00005ADE">
      <w:pPr>
        <w:pStyle w:val="Slog73"/>
        <w:rPr>
          <w:rFonts w:cstheme="majorHAnsi"/>
        </w:rPr>
      </w:pPr>
      <w:r w:rsidRPr="00E33EA8">
        <w:rPr>
          <w:rFonts w:cstheme="majorHAnsi"/>
        </w:rPr>
        <w:t>stroške vseh izjav, dokazil in potrdil, potrebnih za dokazovanje izpolnjevanja zahtev iz veljavnih predpisov, ki se nanašajo na predmetno javno naročilo.</w:t>
      </w:r>
    </w:p>
    <w:p w14:paraId="2E006F2D" w14:textId="77777777" w:rsidR="00005ADE" w:rsidRPr="00E33EA8" w:rsidRDefault="00005ADE" w:rsidP="00005ADE">
      <w:pPr>
        <w:jc w:val="both"/>
        <w:rPr>
          <w:rFonts w:asciiTheme="majorHAnsi" w:hAnsiTheme="majorHAnsi" w:cstheme="majorHAnsi"/>
        </w:rPr>
      </w:pPr>
    </w:p>
    <w:p w14:paraId="61B5DBC0" w14:textId="77777777" w:rsidR="00005ADE" w:rsidRPr="00E33EA8" w:rsidRDefault="00005ADE" w:rsidP="00005ADE">
      <w:pPr>
        <w:jc w:val="both"/>
        <w:rPr>
          <w:rFonts w:asciiTheme="majorHAnsi" w:hAnsiTheme="majorHAnsi" w:cstheme="majorHAnsi"/>
        </w:rPr>
      </w:pPr>
      <w:r w:rsidRPr="00E33EA8">
        <w:rPr>
          <w:rFonts w:asciiTheme="majorHAnsi" w:hAnsiTheme="majorHAnsi" w:cstheme="majorHAnsi"/>
        </w:rPr>
        <w:t>Dopisovanje drugačnih podatkov in sprememb v ponudbenem predračunu ni dovoljeno.</w:t>
      </w:r>
    </w:p>
    <w:p w14:paraId="18BC3CC1" w14:textId="77777777" w:rsidR="00005ADE" w:rsidRPr="00E33EA8" w:rsidRDefault="00005ADE" w:rsidP="00005ADE">
      <w:pPr>
        <w:jc w:val="both"/>
        <w:rPr>
          <w:rFonts w:asciiTheme="majorHAnsi" w:hAnsiTheme="majorHAnsi" w:cstheme="majorHAnsi"/>
        </w:rPr>
      </w:pPr>
    </w:p>
    <w:p w14:paraId="31F5D607" w14:textId="08737017" w:rsidR="00005ADE" w:rsidRPr="00E33EA8" w:rsidRDefault="00005ADE" w:rsidP="00005ADE">
      <w:pPr>
        <w:jc w:val="both"/>
        <w:rPr>
          <w:rFonts w:asciiTheme="majorHAnsi" w:hAnsiTheme="majorHAnsi" w:cstheme="majorHAnsi"/>
        </w:rPr>
      </w:pPr>
      <w:r w:rsidRPr="00E33EA8">
        <w:rPr>
          <w:rFonts w:asciiTheme="majorHAnsi" w:hAnsiTheme="majorHAnsi" w:cstheme="majorHAnsi"/>
        </w:rPr>
        <w:lastRenderedPageBreak/>
        <w:t>Strinjamo se, da naročnik ni zavezan sprejeti nobene od ponudb, ki jih je prejel ter da v primeru odstopa naročnika od oddaje javnega naročila ne bodo povrnjeni ponudniku nobeni stroški v zvezi z izdelavo ponudb.</w:t>
      </w:r>
    </w:p>
    <w:p w14:paraId="5D996E56" w14:textId="77777777" w:rsidR="00585100" w:rsidRPr="00E33EA8" w:rsidRDefault="00585100" w:rsidP="0069514D">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E33EA8" w14:paraId="1C718A2D" w14:textId="77777777" w:rsidTr="00537A08">
        <w:trPr>
          <w:trHeight w:val="737"/>
        </w:trPr>
        <w:tc>
          <w:tcPr>
            <w:tcW w:w="2162" w:type="dxa"/>
          </w:tcPr>
          <w:p w14:paraId="622ABD45" w14:textId="77777777" w:rsidR="00C01211" w:rsidRPr="00E33EA8" w:rsidRDefault="00C01211" w:rsidP="0069514D">
            <w:pPr>
              <w:rPr>
                <w:rFonts w:asciiTheme="majorHAnsi" w:hAnsiTheme="majorHAnsi" w:cstheme="majorHAnsi"/>
              </w:rPr>
            </w:pPr>
            <w:r w:rsidRPr="00E33EA8">
              <w:rPr>
                <w:rFonts w:asciiTheme="majorHAnsi" w:hAnsiTheme="majorHAnsi" w:cstheme="majorHAnsi"/>
              </w:rPr>
              <w:t>KRAJ</w:t>
            </w:r>
          </w:p>
          <w:p w14:paraId="1CABECB7" w14:textId="77777777" w:rsidR="00C01211" w:rsidRPr="00E33EA8" w:rsidRDefault="00C01211" w:rsidP="0069514D">
            <w:pPr>
              <w:rPr>
                <w:rFonts w:asciiTheme="majorHAnsi" w:hAnsiTheme="majorHAnsi" w:cstheme="majorHAnsi"/>
              </w:rPr>
            </w:pPr>
          </w:p>
        </w:tc>
        <w:tc>
          <w:tcPr>
            <w:tcW w:w="2410" w:type="dxa"/>
            <w:vMerge w:val="restart"/>
          </w:tcPr>
          <w:p w14:paraId="0AA4EA7F" w14:textId="77777777" w:rsidR="00C01211" w:rsidRPr="00E33EA8" w:rsidRDefault="00C01211" w:rsidP="0069514D">
            <w:pPr>
              <w:rPr>
                <w:rFonts w:asciiTheme="majorHAnsi" w:hAnsiTheme="majorHAnsi" w:cstheme="majorHAnsi"/>
              </w:rPr>
            </w:pPr>
            <w:r w:rsidRPr="00E33EA8">
              <w:rPr>
                <w:rFonts w:asciiTheme="majorHAnsi" w:hAnsiTheme="majorHAnsi" w:cstheme="majorHAnsi"/>
              </w:rPr>
              <w:t>ŽIG</w:t>
            </w:r>
          </w:p>
        </w:tc>
        <w:tc>
          <w:tcPr>
            <w:tcW w:w="4500" w:type="dxa"/>
            <w:vMerge w:val="restart"/>
          </w:tcPr>
          <w:p w14:paraId="73C4BE95" w14:textId="77777777" w:rsidR="00C01211" w:rsidRPr="00E33EA8" w:rsidRDefault="00D61EB7" w:rsidP="0069514D">
            <w:pPr>
              <w:rPr>
                <w:rFonts w:asciiTheme="majorHAnsi" w:hAnsiTheme="majorHAnsi" w:cstheme="majorHAnsi"/>
              </w:rPr>
            </w:pPr>
            <w:r w:rsidRPr="00E33EA8">
              <w:rPr>
                <w:rFonts w:asciiTheme="majorHAnsi" w:hAnsiTheme="majorHAnsi" w:cstheme="majorHAnsi"/>
              </w:rPr>
              <w:t>PONUDNIK</w:t>
            </w:r>
            <w:r w:rsidR="00E44705" w:rsidRPr="00E33EA8">
              <w:rPr>
                <w:rFonts w:asciiTheme="majorHAnsi" w:hAnsiTheme="majorHAnsi" w:cstheme="majorHAnsi"/>
              </w:rPr>
              <w:t>/VODILNI PARTNER</w:t>
            </w:r>
          </w:p>
          <w:p w14:paraId="5DD06006" w14:textId="77777777" w:rsidR="00DF757B" w:rsidRPr="00E33EA8" w:rsidRDefault="00C01211" w:rsidP="0069514D">
            <w:pPr>
              <w:rPr>
                <w:rFonts w:asciiTheme="majorHAnsi" w:hAnsiTheme="majorHAnsi" w:cstheme="majorHAnsi"/>
              </w:rPr>
            </w:pPr>
            <w:r w:rsidRPr="00E33EA8">
              <w:rPr>
                <w:rFonts w:asciiTheme="majorHAnsi" w:hAnsiTheme="majorHAnsi" w:cstheme="majorHAnsi"/>
              </w:rPr>
              <w:t xml:space="preserve">ime in priimek zakonitega zastopnika </w:t>
            </w:r>
          </w:p>
          <w:p w14:paraId="1E00B6CD" w14:textId="77777777" w:rsidR="00C01211" w:rsidRPr="00E33EA8" w:rsidRDefault="00C01211" w:rsidP="0069514D">
            <w:pPr>
              <w:rPr>
                <w:rFonts w:asciiTheme="majorHAnsi" w:hAnsiTheme="majorHAnsi" w:cstheme="majorHAnsi"/>
              </w:rPr>
            </w:pPr>
            <w:r w:rsidRPr="00E33EA8">
              <w:rPr>
                <w:rFonts w:asciiTheme="majorHAnsi" w:hAnsiTheme="majorHAnsi" w:cstheme="majorHAnsi"/>
              </w:rPr>
              <w:t>in podpis</w:t>
            </w:r>
          </w:p>
        </w:tc>
      </w:tr>
      <w:tr w:rsidR="00C01211" w:rsidRPr="00E33EA8" w14:paraId="1B493945" w14:textId="77777777" w:rsidTr="00537A08">
        <w:trPr>
          <w:trHeight w:val="737"/>
        </w:trPr>
        <w:tc>
          <w:tcPr>
            <w:tcW w:w="2162" w:type="dxa"/>
          </w:tcPr>
          <w:p w14:paraId="4ACEA090" w14:textId="77777777" w:rsidR="00C01211" w:rsidRPr="00E33EA8" w:rsidRDefault="00C01211" w:rsidP="0069514D">
            <w:pPr>
              <w:rPr>
                <w:rFonts w:asciiTheme="majorHAnsi" w:hAnsiTheme="majorHAnsi" w:cstheme="majorHAnsi"/>
              </w:rPr>
            </w:pPr>
            <w:r w:rsidRPr="00E33EA8">
              <w:rPr>
                <w:rFonts w:asciiTheme="majorHAnsi" w:hAnsiTheme="majorHAnsi" w:cstheme="majorHAnsi"/>
              </w:rPr>
              <w:t>DATUM</w:t>
            </w:r>
          </w:p>
        </w:tc>
        <w:tc>
          <w:tcPr>
            <w:tcW w:w="2410" w:type="dxa"/>
            <w:vMerge/>
            <w:vAlign w:val="bottom"/>
          </w:tcPr>
          <w:p w14:paraId="73F28156" w14:textId="77777777" w:rsidR="00C01211" w:rsidRPr="00E33EA8" w:rsidRDefault="00C01211" w:rsidP="0069514D">
            <w:pPr>
              <w:rPr>
                <w:rFonts w:asciiTheme="majorHAnsi" w:hAnsiTheme="majorHAnsi" w:cstheme="majorHAnsi"/>
              </w:rPr>
            </w:pPr>
          </w:p>
        </w:tc>
        <w:tc>
          <w:tcPr>
            <w:tcW w:w="4500" w:type="dxa"/>
            <w:vMerge/>
            <w:shd w:val="pct10" w:color="auto" w:fill="auto"/>
            <w:vAlign w:val="bottom"/>
          </w:tcPr>
          <w:p w14:paraId="3958B5F5" w14:textId="77777777" w:rsidR="00C01211" w:rsidRPr="00E33EA8" w:rsidRDefault="00C01211" w:rsidP="0069514D">
            <w:pPr>
              <w:rPr>
                <w:rFonts w:asciiTheme="majorHAnsi" w:hAnsiTheme="majorHAnsi" w:cstheme="majorHAnsi"/>
              </w:rPr>
            </w:pPr>
          </w:p>
        </w:tc>
      </w:tr>
    </w:tbl>
    <w:p w14:paraId="61C29B54" w14:textId="41A5DD89" w:rsidR="009F661E" w:rsidRPr="00E33EA8" w:rsidRDefault="00D12BBB" w:rsidP="0069514D">
      <w:pPr>
        <w:rPr>
          <w:rFonts w:asciiTheme="majorHAnsi" w:hAnsiTheme="majorHAnsi" w:cstheme="majorHAnsi"/>
        </w:rPr>
      </w:pPr>
      <w:bookmarkStart w:id="1" w:name="_Toc395008188"/>
      <w:bookmarkStart w:id="2" w:name="_Toc401742223"/>
      <w:bookmarkStart w:id="3" w:name="_Toc401742353"/>
      <w:r w:rsidRPr="00E33EA8">
        <w:rPr>
          <w:rFonts w:asciiTheme="majorHAnsi" w:hAnsiTheme="majorHAnsi" w:cstheme="majorHAnsi"/>
        </w:rPr>
        <w:t xml:space="preserve"> </w:t>
      </w:r>
      <w:r w:rsidR="00230C71" w:rsidRPr="00E33EA8">
        <w:rPr>
          <w:rFonts w:asciiTheme="majorHAnsi" w:hAnsiTheme="majorHAnsi" w:cstheme="majorHAnsi"/>
        </w:rPr>
        <w:br w:type="page"/>
      </w:r>
      <w:bookmarkStart w:id="4" w:name="_Toc401742226"/>
      <w:bookmarkStart w:id="5" w:name="_Toc401742356"/>
      <w:bookmarkEnd w:id="1"/>
      <w:bookmarkEnd w:id="2"/>
      <w:bookmarkEnd w:id="3"/>
    </w:p>
    <w:p w14:paraId="01CDD251" w14:textId="20136CDB" w:rsidR="009F661E" w:rsidRPr="00E33EA8" w:rsidRDefault="009F661E" w:rsidP="003F7BA9">
      <w:pPr>
        <w:pStyle w:val="javnanaroilapodnaslov"/>
        <w:numPr>
          <w:ilvl w:val="1"/>
          <w:numId w:val="94"/>
        </w:numPr>
        <w:rPr>
          <w:rFonts w:asciiTheme="majorHAnsi" w:hAnsiTheme="majorHAnsi" w:cstheme="majorHAnsi"/>
        </w:rPr>
      </w:pPr>
      <w:bookmarkStart w:id="6" w:name="_Toc163474798"/>
      <w:proofErr w:type="spellStart"/>
      <w:r w:rsidRPr="00E33EA8">
        <w:rPr>
          <w:rFonts w:asciiTheme="majorHAnsi" w:hAnsiTheme="majorHAnsi" w:cstheme="majorHAnsi"/>
        </w:rPr>
        <w:lastRenderedPageBreak/>
        <w:t>obr</w:t>
      </w:r>
      <w:proofErr w:type="spellEnd"/>
      <w:r w:rsidRPr="00E33EA8">
        <w:rPr>
          <w:rFonts w:asciiTheme="majorHAnsi" w:hAnsiTheme="majorHAnsi" w:cstheme="majorHAnsi"/>
        </w:rPr>
        <w:t>. – ESPD</w:t>
      </w:r>
      <w:bookmarkEnd w:id="6"/>
    </w:p>
    <w:p w14:paraId="500A1703" w14:textId="77777777" w:rsidR="009F661E" w:rsidRPr="00E33EA8" w:rsidRDefault="009F661E" w:rsidP="006521D0">
      <w:pPr>
        <w:pStyle w:val="javnanaroilapodnaslov"/>
        <w:rPr>
          <w:rFonts w:asciiTheme="majorHAnsi" w:hAnsiTheme="majorHAnsi" w:cstheme="majorHAnsi"/>
        </w:rPr>
      </w:pPr>
    </w:p>
    <w:p w14:paraId="24880259" w14:textId="77777777" w:rsidR="00447ECB" w:rsidRPr="00E33EA8" w:rsidRDefault="00447ECB" w:rsidP="00447ECB">
      <w:pPr>
        <w:jc w:val="both"/>
        <w:rPr>
          <w:rFonts w:asciiTheme="majorHAnsi" w:hAnsiTheme="majorHAnsi" w:cstheme="majorHAnsi"/>
          <w:bCs/>
          <w:lang w:eastAsia="en-US"/>
        </w:rPr>
      </w:pPr>
      <w:r w:rsidRPr="00E33EA8">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10CEE4DB" w14:textId="77777777" w:rsidR="00447ECB" w:rsidRPr="00E33EA8" w:rsidRDefault="00447ECB" w:rsidP="00447ECB">
      <w:pPr>
        <w:jc w:val="both"/>
        <w:rPr>
          <w:rFonts w:asciiTheme="majorHAnsi" w:hAnsiTheme="majorHAnsi" w:cstheme="majorHAnsi"/>
          <w:bCs/>
          <w:lang w:eastAsia="en-US"/>
        </w:rPr>
      </w:pPr>
    </w:p>
    <w:p w14:paraId="6C2E54D6" w14:textId="77777777" w:rsidR="00447ECB" w:rsidRPr="00E33EA8" w:rsidRDefault="00447ECB" w:rsidP="00447ECB">
      <w:pPr>
        <w:jc w:val="both"/>
        <w:rPr>
          <w:rFonts w:asciiTheme="majorHAnsi" w:hAnsiTheme="majorHAnsi" w:cstheme="majorHAnsi"/>
          <w:bCs/>
          <w:lang w:eastAsia="en-US"/>
        </w:rPr>
      </w:pPr>
      <w:r w:rsidRPr="00E33EA8">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B522002" w14:textId="77777777" w:rsidR="00E26C88" w:rsidRPr="00E33EA8" w:rsidRDefault="00447ECB" w:rsidP="00E26C88">
      <w:pPr>
        <w:pStyle w:val="Slog80"/>
        <w:jc w:val="both"/>
      </w:pPr>
      <w:r w:rsidRPr="00E33EA8">
        <w:t>subjekti, katerih zmogljivosti namerava uporabiti ponudnik v skladu z 81. členom ZJN-3, in</w:t>
      </w:r>
    </w:p>
    <w:p w14:paraId="7943F036" w14:textId="40E9258B" w:rsidR="00447ECB" w:rsidRPr="00E33EA8" w:rsidRDefault="00447ECB" w:rsidP="00E26C88">
      <w:pPr>
        <w:pStyle w:val="Slog80"/>
        <w:jc w:val="both"/>
      </w:pPr>
      <w:r w:rsidRPr="00E33EA8">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3E63352A" w14:textId="77777777" w:rsidR="00447ECB" w:rsidRPr="00E33EA8" w:rsidRDefault="00447ECB" w:rsidP="00447ECB">
      <w:pPr>
        <w:jc w:val="both"/>
        <w:rPr>
          <w:rFonts w:asciiTheme="majorHAnsi" w:hAnsiTheme="majorHAnsi" w:cstheme="majorHAnsi"/>
          <w:b/>
          <w:lang w:eastAsia="en-US"/>
        </w:rPr>
      </w:pPr>
    </w:p>
    <w:p w14:paraId="7EFB554F" w14:textId="77777777" w:rsidR="00447ECB" w:rsidRPr="00E33EA8" w:rsidRDefault="00447ECB" w:rsidP="00447ECB">
      <w:pPr>
        <w:jc w:val="both"/>
        <w:rPr>
          <w:rFonts w:asciiTheme="majorHAnsi" w:hAnsiTheme="majorHAnsi" w:cstheme="majorHAnsi"/>
          <w:bCs/>
          <w:lang w:eastAsia="en-US"/>
        </w:rPr>
      </w:pPr>
      <w:r w:rsidRPr="00E33EA8">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0B04BBBA" w14:textId="77777777" w:rsidR="00447ECB" w:rsidRPr="00E33EA8" w:rsidRDefault="00447ECB" w:rsidP="00447ECB">
      <w:pPr>
        <w:rPr>
          <w:rFonts w:asciiTheme="majorHAnsi" w:hAnsiTheme="majorHAnsi" w:cstheme="majorHAnsi"/>
        </w:rPr>
      </w:pPr>
    </w:p>
    <w:p w14:paraId="4FA28425" w14:textId="77777777" w:rsidR="00447ECB" w:rsidRPr="00E33EA8" w:rsidRDefault="00447ECB" w:rsidP="00447ECB">
      <w:pPr>
        <w:rPr>
          <w:rFonts w:asciiTheme="majorHAnsi" w:hAnsiTheme="majorHAnsi" w:cstheme="majorHAnsi"/>
        </w:rPr>
      </w:pPr>
    </w:p>
    <w:p w14:paraId="2E21A0AA" w14:textId="5D51C1E3" w:rsidR="009F661E" w:rsidRPr="00E33EA8" w:rsidRDefault="00447ECB" w:rsidP="0069514D">
      <w:pPr>
        <w:jc w:val="both"/>
        <w:rPr>
          <w:rFonts w:asciiTheme="majorHAnsi" w:hAnsiTheme="majorHAnsi" w:cstheme="majorHAnsi"/>
          <w:b/>
          <w:bCs/>
          <w:i/>
          <w:iCs/>
          <w:u w:val="single"/>
        </w:rPr>
      </w:pPr>
      <w:r w:rsidRPr="00E33EA8">
        <w:rPr>
          <w:rFonts w:asciiTheme="majorHAnsi" w:hAnsiTheme="majorHAnsi" w:cstheme="majorHAnsi"/>
        </w:rPr>
        <w:t xml:space="preserve"> </w:t>
      </w:r>
      <w:r w:rsidR="00062161" w:rsidRPr="00E33EA8">
        <w:rPr>
          <w:rFonts w:asciiTheme="majorHAnsi" w:hAnsiTheme="majorHAnsi" w:cstheme="majorHAnsi"/>
        </w:rPr>
        <w:t xml:space="preserve"> </w:t>
      </w:r>
      <w:r w:rsidR="009F661E" w:rsidRPr="00E33EA8">
        <w:rPr>
          <w:rFonts w:asciiTheme="majorHAnsi" w:hAnsiTheme="majorHAnsi" w:cstheme="majorHAnsi"/>
        </w:rPr>
        <w:br w:type="page"/>
      </w:r>
    </w:p>
    <w:p w14:paraId="5B1D6AAE" w14:textId="77777777" w:rsidR="00230C71" w:rsidRPr="00E33EA8" w:rsidRDefault="00230C71" w:rsidP="003F7BA9">
      <w:pPr>
        <w:pStyle w:val="javnanaroilapodnaslov"/>
        <w:numPr>
          <w:ilvl w:val="1"/>
          <w:numId w:val="94"/>
        </w:numPr>
        <w:rPr>
          <w:rFonts w:asciiTheme="majorHAnsi" w:hAnsiTheme="majorHAnsi" w:cstheme="majorHAnsi"/>
        </w:rPr>
      </w:pPr>
      <w:bookmarkStart w:id="7" w:name="_Toc163474799"/>
      <w:r w:rsidRPr="00E33EA8">
        <w:rPr>
          <w:rFonts w:asciiTheme="majorHAnsi" w:hAnsiTheme="majorHAnsi" w:cstheme="majorHAnsi"/>
        </w:rPr>
        <w:lastRenderedPageBreak/>
        <w:t>Zahteva podizvajalca za neposredno plačilo</w:t>
      </w:r>
      <w:bookmarkEnd w:id="7"/>
    </w:p>
    <w:bookmarkEnd w:id="4"/>
    <w:bookmarkEnd w:id="5"/>
    <w:p w14:paraId="129275A6" w14:textId="77777777" w:rsidR="00644C70" w:rsidRPr="00E33EA8" w:rsidRDefault="00644C70" w:rsidP="0069514D">
      <w:pPr>
        <w:keepLines/>
        <w:widowControl w:val="0"/>
        <w:tabs>
          <w:tab w:val="left" w:pos="2155"/>
        </w:tabs>
        <w:ind w:right="6"/>
        <w:jc w:val="both"/>
        <w:rPr>
          <w:rFonts w:asciiTheme="majorHAnsi" w:hAnsiTheme="majorHAnsi" w:cstheme="majorHAnsi"/>
          <w:sz w:val="24"/>
          <w:szCs w:val="24"/>
          <w:lang w:eastAsia="en-US"/>
        </w:rPr>
      </w:pPr>
    </w:p>
    <w:p w14:paraId="0AB1BD76" w14:textId="77777777" w:rsidR="00644C70" w:rsidRPr="00E33EA8" w:rsidRDefault="00644C70" w:rsidP="0069514D">
      <w:pPr>
        <w:jc w:val="both"/>
        <w:rPr>
          <w:rFonts w:asciiTheme="majorHAnsi" w:hAnsiTheme="majorHAnsi" w:cstheme="majorHAnsi"/>
          <w:lang w:eastAsia="en-US"/>
        </w:rPr>
      </w:pPr>
      <w:r w:rsidRPr="00E33EA8">
        <w:rPr>
          <w:rFonts w:asciiTheme="majorHAnsi" w:hAnsiTheme="majorHAnsi" w:cstheme="majorHAnsi"/>
          <w:b/>
          <w:lang w:eastAsia="en-US"/>
        </w:rPr>
        <w:t>PODIZVAJALEC</w:t>
      </w:r>
      <w:r w:rsidRPr="00E33EA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33EA8" w14:paraId="1BF93BC9" w14:textId="77777777" w:rsidTr="0083593F">
        <w:tc>
          <w:tcPr>
            <w:tcW w:w="9212" w:type="dxa"/>
            <w:tcBorders>
              <w:bottom w:val="single" w:sz="6" w:space="0" w:color="1F497D"/>
            </w:tcBorders>
            <w:shd w:val="clear" w:color="auto" w:fill="auto"/>
          </w:tcPr>
          <w:p w14:paraId="5FBE20B2" w14:textId="77777777" w:rsidR="00644C70" w:rsidRPr="00E33EA8" w:rsidRDefault="00644C70" w:rsidP="0069514D">
            <w:pPr>
              <w:jc w:val="both"/>
              <w:rPr>
                <w:rFonts w:asciiTheme="majorHAnsi" w:eastAsia="Times New Roman" w:hAnsiTheme="majorHAnsi" w:cstheme="majorHAnsi"/>
                <w:lang w:eastAsia="en-US"/>
              </w:rPr>
            </w:pPr>
          </w:p>
        </w:tc>
      </w:tr>
      <w:tr w:rsidR="00644C70" w:rsidRPr="00E33EA8" w14:paraId="533D7E1B" w14:textId="77777777" w:rsidTr="0083593F">
        <w:tc>
          <w:tcPr>
            <w:tcW w:w="9212" w:type="dxa"/>
            <w:tcBorders>
              <w:top w:val="single" w:sz="6" w:space="0" w:color="1F497D"/>
            </w:tcBorders>
            <w:shd w:val="clear" w:color="auto" w:fill="auto"/>
          </w:tcPr>
          <w:p w14:paraId="43774FCF" w14:textId="77777777" w:rsidR="00644C70" w:rsidRPr="00E33EA8" w:rsidRDefault="00644C70" w:rsidP="0069514D">
            <w:pPr>
              <w:jc w:val="both"/>
              <w:rPr>
                <w:rFonts w:asciiTheme="majorHAnsi" w:eastAsia="Times New Roman" w:hAnsiTheme="majorHAnsi" w:cstheme="majorHAnsi"/>
                <w:lang w:eastAsia="en-US"/>
              </w:rPr>
            </w:pPr>
          </w:p>
        </w:tc>
      </w:tr>
    </w:tbl>
    <w:p w14:paraId="791BBDB4" w14:textId="77777777" w:rsidR="00C850EF" w:rsidRPr="00E33EA8" w:rsidRDefault="00C850EF" w:rsidP="0069514D">
      <w:pPr>
        <w:jc w:val="both"/>
        <w:rPr>
          <w:rFonts w:asciiTheme="majorHAnsi" w:hAnsiTheme="majorHAnsi" w:cstheme="majorHAnsi"/>
          <w:lang w:eastAsia="en-US"/>
        </w:rPr>
      </w:pPr>
    </w:p>
    <w:p w14:paraId="384991CF" w14:textId="57989917" w:rsidR="00644C70" w:rsidRPr="00E33EA8" w:rsidRDefault="00644C70" w:rsidP="0069514D">
      <w:pPr>
        <w:jc w:val="both"/>
        <w:rPr>
          <w:rFonts w:asciiTheme="majorHAnsi" w:hAnsiTheme="majorHAnsi" w:cstheme="majorHAnsi"/>
          <w:lang w:eastAsia="en-US"/>
        </w:rPr>
      </w:pPr>
      <w:r w:rsidRPr="00E33EA8">
        <w:rPr>
          <w:rFonts w:asciiTheme="majorHAnsi" w:hAnsiTheme="majorHAnsi" w:cstheme="majorHAnsi"/>
          <w:lang w:eastAsia="en-US"/>
        </w:rPr>
        <w:t>V zvezi z javnim naročilom »</w:t>
      </w:r>
      <w:r w:rsidR="00302059" w:rsidRPr="00E33EA8">
        <w:rPr>
          <w:rFonts w:asciiTheme="majorHAnsi" w:hAnsiTheme="majorHAnsi" w:cstheme="majorHAnsi"/>
          <w:b/>
          <w:bCs/>
          <w:lang w:eastAsia="en-US"/>
        </w:rPr>
        <w:t>Popravilo šotora na Predmeji, poškodovanega po neurju</w:t>
      </w:r>
      <w:r w:rsidRPr="00E33EA8">
        <w:rPr>
          <w:rFonts w:asciiTheme="majorHAnsi" w:hAnsiTheme="majorHAnsi" w:cstheme="majorHAnsi"/>
          <w:lang w:eastAsia="en-US"/>
        </w:rPr>
        <w:t>«,</w:t>
      </w:r>
      <w:r w:rsidR="00325795" w:rsidRPr="00E33EA8">
        <w:rPr>
          <w:rFonts w:asciiTheme="majorHAnsi" w:hAnsiTheme="majorHAnsi" w:cstheme="majorHAnsi"/>
          <w:lang w:eastAsia="en-US"/>
        </w:rPr>
        <w:t xml:space="preserve"> </w:t>
      </w:r>
      <w:r w:rsidRPr="00E33EA8">
        <w:rPr>
          <w:rFonts w:asciiTheme="majorHAnsi" w:hAnsiTheme="majorHAnsi" w:cstheme="majorHAnsi"/>
          <w:bCs/>
          <w:lang w:eastAsia="en-US"/>
        </w:rPr>
        <w:t xml:space="preserve">naročniku  </w:t>
      </w:r>
      <w:r w:rsidRPr="00E33EA8">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E33EA8" w:rsidRDefault="00644C70" w:rsidP="0069514D">
      <w:pPr>
        <w:keepLines/>
        <w:widowControl w:val="0"/>
        <w:tabs>
          <w:tab w:val="left" w:pos="2155"/>
        </w:tabs>
        <w:ind w:right="6"/>
        <w:jc w:val="both"/>
        <w:rPr>
          <w:rFonts w:asciiTheme="majorHAnsi" w:hAnsiTheme="majorHAnsi" w:cstheme="majorHAnsi"/>
          <w:lang w:eastAsia="en-US"/>
        </w:rPr>
      </w:pPr>
    </w:p>
    <w:p w14:paraId="2E7DA695" w14:textId="77777777" w:rsidR="00644C70" w:rsidRPr="00E33EA8" w:rsidRDefault="00644C70" w:rsidP="0069514D">
      <w:pPr>
        <w:jc w:val="both"/>
        <w:rPr>
          <w:rFonts w:asciiTheme="majorHAnsi" w:hAnsiTheme="majorHAnsi" w:cstheme="majorHAnsi"/>
          <w:lang w:eastAsia="en-US"/>
        </w:rPr>
      </w:pPr>
      <w:r w:rsidRPr="00E33EA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E33EA8" w:rsidRDefault="00644C70" w:rsidP="0069514D">
      <w:pPr>
        <w:rPr>
          <w:rFonts w:asciiTheme="majorHAnsi" w:hAnsiTheme="majorHAnsi" w:cstheme="majorHAnsi"/>
        </w:rPr>
      </w:pPr>
    </w:p>
    <w:p w14:paraId="34EE29CE" w14:textId="77777777" w:rsidR="00644C70" w:rsidRPr="00E33EA8" w:rsidRDefault="00644C70" w:rsidP="0069514D">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33EA8" w14:paraId="096129E5" w14:textId="77777777" w:rsidTr="00537A08">
        <w:trPr>
          <w:trHeight w:val="737"/>
        </w:trPr>
        <w:tc>
          <w:tcPr>
            <w:tcW w:w="2162" w:type="dxa"/>
          </w:tcPr>
          <w:p w14:paraId="2FC68BFE" w14:textId="77777777" w:rsidR="0063242A" w:rsidRPr="00E33EA8" w:rsidRDefault="0063242A" w:rsidP="0069514D">
            <w:pPr>
              <w:rPr>
                <w:rFonts w:asciiTheme="majorHAnsi" w:hAnsiTheme="majorHAnsi" w:cstheme="majorHAnsi"/>
              </w:rPr>
            </w:pPr>
            <w:r w:rsidRPr="00E33EA8">
              <w:rPr>
                <w:rFonts w:asciiTheme="majorHAnsi" w:hAnsiTheme="majorHAnsi" w:cstheme="majorHAnsi"/>
              </w:rPr>
              <w:t>KRAJ</w:t>
            </w:r>
          </w:p>
          <w:p w14:paraId="6EF5660A" w14:textId="77777777" w:rsidR="0063242A" w:rsidRPr="00E33EA8" w:rsidRDefault="0063242A" w:rsidP="0069514D">
            <w:pPr>
              <w:rPr>
                <w:rFonts w:asciiTheme="majorHAnsi" w:hAnsiTheme="majorHAnsi" w:cstheme="majorHAnsi"/>
              </w:rPr>
            </w:pPr>
          </w:p>
        </w:tc>
        <w:tc>
          <w:tcPr>
            <w:tcW w:w="2410" w:type="dxa"/>
            <w:vMerge w:val="restart"/>
          </w:tcPr>
          <w:p w14:paraId="57587482" w14:textId="77777777" w:rsidR="0063242A" w:rsidRPr="00E33EA8" w:rsidRDefault="0063242A" w:rsidP="0069514D">
            <w:pPr>
              <w:rPr>
                <w:rFonts w:asciiTheme="majorHAnsi" w:hAnsiTheme="majorHAnsi" w:cstheme="majorHAnsi"/>
              </w:rPr>
            </w:pPr>
            <w:r w:rsidRPr="00E33EA8">
              <w:rPr>
                <w:rFonts w:asciiTheme="majorHAnsi" w:hAnsiTheme="majorHAnsi" w:cstheme="majorHAnsi"/>
              </w:rPr>
              <w:t>ŽIG</w:t>
            </w:r>
          </w:p>
        </w:tc>
        <w:tc>
          <w:tcPr>
            <w:tcW w:w="4500" w:type="dxa"/>
            <w:vMerge w:val="restart"/>
          </w:tcPr>
          <w:p w14:paraId="777A8833" w14:textId="77777777" w:rsidR="0063242A" w:rsidRPr="00E33EA8" w:rsidRDefault="0063242A" w:rsidP="0069514D">
            <w:pPr>
              <w:rPr>
                <w:rFonts w:asciiTheme="majorHAnsi" w:hAnsiTheme="majorHAnsi" w:cstheme="majorHAnsi"/>
              </w:rPr>
            </w:pPr>
            <w:r w:rsidRPr="00E33EA8">
              <w:rPr>
                <w:rFonts w:asciiTheme="majorHAnsi" w:hAnsiTheme="majorHAnsi" w:cstheme="majorHAnsi"/>
              </w:rPr>
              <w:t>PODIZVAJALEC</w:t>
            </w:r>
          </w:p>
          <w:p w14:paraId="32C7F8BA" w14:textId="77777777" w:rsidR="00DF757B" w:rsidRPr="00E33EA8" w:rsidRDefault="0063242A" w:rsidP="0069514D">
            <w:pPr>
              <w:rPr>
                <w:rFonts w:asciiTheme="majorHAnsi" w:hAnsiTheme="majorHAnsi" w:cstheme="majorHAnsi"/>
              </w:rPr>
            </w:pPr>
            <w:r w:rsidRPr="00E33EA8">
              <w:rPr>
                <w:rFonts w:asciiTheme="majorHAnsi" w:hAnsiTheme="majorHAnsi" w:cstheme="majorHAnsi"/>
              </w:rPr>
              <w:t xml:space="preserve">ime in priimek zakonitega zastopnika </w:t>
            </w:r>
          </w:p>
          <w:p w14:paraId="3C9DB623" w14:textId="77777777" w:rsidR="0063242A" w:rsidRPr="00E33EA8" w:rsidRDefault="0063242A" w:rsidP="0069514D">
            <w:pPr>
              <w:rPr>
                <w:rFonts w:asciiTheme="majorHAnsi" w:hAnsiTheme="majorHAnsi" w:cstheme="majorHAnsi"/>
              </w:rPr>
            </w:pPr>
            <w:r w:rsidRPr="00E33EA8">
              <w:rPr>
                <w:rFonts w:asciiTheme="majorHAnsi" w:hAnsiTheme="majorHAnsi" w:cstheme="majorHAnsi"/>
              </w:rPr>
              <w:t>in podpis</w:t>
            </w:r>
          </w:p>
        </w:tc>
      </w:tr>
      <w:tr w:rsidR="0063242A" w:rsidRPr="00E33EA8" w14:paraId="6E36CD44" w14:textId="77777777" w:rsidTr="00537A08">
        <w:trPr>
          <w:trHeight w:val="737"/>
        </w:trPr>
        <w:tc>
          <w:tcPr>
            <w:tcW w:w="2162" w:type="dxa"/>
          </w:tcPr>
          <w:p w14:paraId="6F90ED1C" w14:textId="77777777" w:rsidR="0063242A" w:rsidRPr="00E33EA8" w:rsidRDefault="0063242A" w:rsidP="0069514D">
            <w:pPr>
              <w:rPr>
                <w:rFonts w:asciiTheme="majorHAnsi" w:hAnsiTheme="majorHAnsi" w:cstheme="majorHAnsi"/>
              </w:rPr>
            </w:pPr>
            <w:r w:rsidRPr="00E33EA8">
              <w:rPr>
                <w:rFonts w:asciiTheme="majorHAnsi" w:hAnsiTheme="majorHAnsi" w:cstheme="majorHAnsi"/>
              </w:rPr>
              <w:t>DATUM</w:t>
            </w:r>
          </w:p>
        </w:tc>
        <w:tc>
          <w:tcPr>
            <w:tcW w:w="2410" w:type="dxa"/>
            <w:vMerge/>
            <w:vAlign w:val="bottom"/>
          </w:tcPr>
          <w:p w14:paraId="25E550D9" w14:textId="77777777" w:rsidR="0063242A" w:rsidRPr="00E33EA8" w:rsidRDefault="0063242A" w:rsidP="0069514D">
            <w:pPr>
              <w:rPr>
                <w:rFonts w:asciiTheme="majorHAnsi" w:hAnsiTheme="majorHAnsi" w:cstheme="majorHAnsi"/>
              </w:rPr>
            </w:pPr>
          </w:p>
        </w:tc>
        <w:tc>
          <w:tcPr>
            <w:tcW w:w="4500" w:type="dxa"/>
            <w:vMerge/>
            <w:shd w:val="pct10" w:color="auto" w:fill="auto"/>
            <w:vAlign w:val="bottom"/>
          </w:tcPr>
          <w:p w14:paraId="695B4A1B" w14:textId="77777777" w:rsidR="0063242A" w:rsidRPr="00E33EA8" w:rsidRDefault="0063242A" w:rsidP="0069514D">
            <w:pPr>
              <w:rPr>
                <w:rFonts w:asciiTheme="majorHAnsi" w:hAnsiTheme="majorHAnsi" w:cstheme="majorHAnsi"/>
              </w:rPr>
            </w:pPr>
          </w:p>
        </w:tc>
      </w:tr>
    </w:tbl>
    <w:p w14:paraId="476D9347" w14:textId="77777777" w:rsidR="004B1AD6" w:rsidRPr="00E33EA8" w:rsidRDefault="004B1AD6" w:rsidP="0069514D">
      <w:pPr>
        <w:rPr>
          <w:rFonts w:asciiTheme="majorHAnsi" w:hAnsiTheme="majorHAnsi" w:cstheme="majorHAnsi"/>
        </w:rPr>
      </w:pPr>
    </w:p>
    <w:p w14:paraId="51B7E215" w14:textId="77777777" w:rsidR="004B1AD6" w:rsidRPr="00E33EA8" w:rsidRDefault="004B1AD6" w:rsidP="0069514D">
      <w:pPr>
        <w:rPr>
          <w:rFonts w:asciiTheme="majorHAnsi" w:hAnsiTheme="majorHAnsi" w:cstheme="majorHAnsi"/>
          <w:sz w:val="24"/>
          <w:szCs w:val="24"/>
        </w:rPr>
      </w:pPr>
    </w:p>
    <w:p w14:paraId="166930EC" w14:textId="77777777" w:rsidR="004B1AD6" w:rsidRPr="00E33EA8" w:rsidRDefault="004B1AD6" w:rsidP="0069514D">
      <w:pPr>
        <w:rPr>
          <w:rFonts w:asciiTheme="majorHAnsi" w:hAnsiTheme="majorHAnsi" w:cstheme="majorHAnsi"/>
          <w:sz w:val="24"/>
          <w:szCs w:val="24"/>
        </w:rPr>
      </w:pPr>
    </w:p>
    <w:p w14:paraId="1545B2EA" w14:textId="77777777" w:rsidR="00DD4CC3" w:rsidRPr="00E33EA8" w:rsidRDefault="00DD4CC3">
      <w:pPr>
        <w:rPr>
          <w:rFonts w:asciiTheme="majorHAnsi" w:hAnsiTheme="majorHAnsi" w:cstheme="majorHAnsi"/>
          <w:b/>
          <w:bCs/>
          <w:i/>
          <w:iCs/>
          <w:sz w:val="24"/>
          <w:szCs w:val="28"/>
          <w:u w:val="single"/>
          <w:lang w:val="x-none"/>
        </w:rPr>
      </w:pPr>
      <w:r w:rsidRPr="00E33EA8">
        <w:rPr>
          <w:rFonts w:asciiTheme="majorHAnsi" w:hAnsiTheme="majorHAnsi" w:cstheme="majorHAnsi"/>
        </w:rPr>
        <w:br w:type="page"/>
      </w:r>
    </w:p>
    <w:p w14:paraId="15450216" w14:textId="313D3CBB" w:rsidR="00DD4CC3" w:rsidRPr="00E33EA8" w:rsidRDefault="00DD4CC3" w:rsidP="003F7BA9">
      <w:pPr>
        <w:pStyle w:val="javnanaroilapodnaslov"/>
        <w:numPr>
          <w:ilvl w:val="1"/>
          <w:numId w:val="94"/>
        </w:numPr>
        <w:rPr>
          <w:rFonts w:asciiTheme="majorHAnsi" w:hAnsiTheme="majorHAnsi" w:cstheme="majorHAnsi"/>
        </w:rPr>
      </w:pPr>
      <w:bookmarkStart w:id="8" w:name="_Toc163474800"/>
      <w:proofErr w:type="spellStart"/>
      <w:r w:rsidRPr="00E33EA8">
        <w:rPr>
          <w:rFonts w:asciiTheme="majorHAnsi" w:hAnsiTheme="majorHAnsi" w:cstheme="majorHAnsi"/>
        </w:rPr>
        <w:lastRenderedPageBreak/>
        <w:t>obr</w:t>
      </w:r>
      <w:proofErr w:type="spellEnd"/>
      <w:r w:rsidRPr="00E33EA8">
        <w:rPr>
          <w:rFonts w:asciiTheme="majorHAnsi" w:hAnsiTheme="majorHAnsi" w:cstheme="majorHAnsi"/>
        </w:rPr>
        <w:t>.  – Vzorec zavarovanja za dobro izvedbo</w:t>
      </w:r>
      <w:bookmarkEnd w:id="8"/>
    </w:p>
    <w:p w14:paraId="5C8699C9" w14:textId="77777777" w:rsidR="004B1AD6" w:rsidRPr="00E33EA8" w:rsidRDefault="004B1AD6" w:rsidP="0069514D">
      <w:pPr>
        <w:rPr>
          <w:rFonts w:asciiTheme="majorHAnsi" w:hAnsiTheme="majorHAnsi" w:cstheme="majorHAnsi"/>
          <w:sz w:val="24"/>
          <w:szCs w:val="24"/>
        </w:rPr>
      </w:pPr>
    </w:p>
    <w:tbl>
      <w:tblPr>
        <w:tblStyle w:val="Tabelamrea"/>
        <w:tblW w:w="0" w:type="auto"/>
        <w:tblLook w:val="04A0" w:firstRow="1" w:lastRow="0" w:firstColumn="1" w:lastColumn="0" w:noHBand="0" w:noVBand="1"/>
      </w:tblPr>
      <w:tblGrid>
        <w:gridCol w:w="9060"/>
      </w:tblGrid>
      <w:tr w:rsidR="006521D0" w:rsidRPr="00E33EA8" w14:paraId="6096CB6C" w14:textId="77777777" w:rsidTr="006C4F2E">
        <w:tc>
          <w:tcPr>
            <w:tcW w:w="9060" w:type="dxa"/>
          </w:tcPr>
          <w:p w14:paraId="2D2D0623"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6521D0" w:rsidRPr="00E33EA8" w14:paraId="4B04C132" w14:textId="77777777" w:rsidTr="006C4F2E">
              <w:tc>
                <w:tcPr>
                  <w:tcW w:w="9212" w:type="dxa"/>
                  <w:tcBorders>
                    <w:bottom w:val="single" w:sz="6" w:space="0" w:color="1F497D"/>
                  </w:tcBorders>
                  <w:shd w:val="clear" w:color="auto" w:fill="auto"/>
                </w:tcPr>
                <w:p w14:paraId="335124FD" w14:textId="77777777" w:rsidR="006521D0" w:rsidRPr="00E33EA8" w:rsidRDefault="006521D0" w:rsidP="006C4F2E">
                  <w:pPr>
                    <w:rPr>
                      <w:rFonts w:asciiTheme="majorHAnsi" w:hAnsiTheme="majorHAnsi" w:cstheme="majorHAnsi"/>
                    </w:rPr>
                  </w:pPr>
                </w:p>
              </w:tc>
            </w:tr>
            <w:tr w:rsidR="006521D0" w:rsidRPr="00E33EA8" w14:paraId="5F603188" w14:textId="77777777" w:rsidTr="006C4F2E">
              <w:tc>
                <w:tcPr>
                  <w:tcW w:w="9212" w:type="dxa"/>
                  <w:tcBorders>
                    <w:top w:val="single" w:sz="6" w:space="0" w:color="1F497D"/>
                  </w:tcBorders>
                  <w:shd w:val="clear" w:color="auto" w:fill="auto"/>
                </w:tcPr>
                <w:p w14:paraId="1074795A" w14:textId="77777777" w:rsidR="006521D0" w:rsidRPr="00E33EA8" w:rsidRDefault="006521D0" w:rsidP="006C4F2E">
                  <w:pPr>
                    <w:rPr>
                      <w:rFonts w:asciiTheme="majorHAnsi" w:hAnsiTheme="majorHAnsi" w:cstheme="majorHAnsi"/>
                    </w:rPr>
                  </w:pPr>
                </w:p>
              </w:tc>
            </w:tr>
          </w:tbl>
          <w:p w14:paraId="08592552" w14:textId="77777777" w:rsidR="006521D0" w:rsidRPr="00E33EA8" w:rsidRDefault="006521D0" w:rsidP="006C4F2E">
            <w:pPr>
              <w:jc w:val="center"/>
              <w:rPr>
                <w:rFonts w:asciiTheme="majorHAnsi" w:hAnsiTheme="majorHAnsi" w:cstheme="majorHAnsi"/>
                <w:bCs/>
                <w:iCs/>
              </w:rPr>
            </w:pPr>
          </w:p>
          <w:p w14:paraId="5EF97861" w14:textId="77777777" w:rsidR="006521D0" w:rsidRPr="00E33EA8" w:rsidRDefault="006521D0" w:rsidP="006C4F2E">
            <w:pPr>
              <w:jc w:val="center"/>
              <w:rPr>
                <w:rFonts w:asciiTheme="majorHAnsi" w:hAnsiTheme="majorHAnsi" w:cstheme="majorHAnsi"/>
                <w:bCs/>
                <w:iCs/>
              </w:rPr>
            </w:pPr>
          </w:p>
          <w:p w14:paraId="238C06EB" w14:textId="77777777" w:rsidR="006521D0" w:rsidRPr="00E33EA8" w:rsidRDefault="006521D0" w:rsidP="006C4F2E">
            <w:pPr>
              <w:jc w:val="center"/>
              <w:rPr>
                <w:rFonts w:asciiTheme="majorHAnsi" w:hAnsiTheme="majorHAnsi" w:cstheme="majorHAnsi"/>
                <w:b/>
                <w:bCs/>
                <w:iCs/>
              </w:rPr>
            </w:pPr>
            <w:r w:rsidRPr="00E33EA8">
              <w:rPr>
                <w:rFonts w:asciiTheme="majorHAnsi" w:hAnsiTheme="majorHAnsi" w:cstheme="majorHAnsi"/>
                <w:b/>
                <w:bCs/>
                <w:iCs/>
              </w:rPr>
              <w:t>MENIČNA IZJAVA</w:t>
            </w:r>
          </w:p>
          <w:p w14:paraId="4DF22B81" w14:textId="77777777" w:rsidR="006521D0" w:rsidRPr="00E33EA8" w:rsidRDefault="006521D0" w:rsidP="006C4F2E">
            <w:pPr>
              <w:rPr>
                <w:rFonts w:asciiTheme="majorHAnsi" w:hAnsiTheme="majorHAnsi" w:cstheme="majorHAnsi"/>
                <w:bCs/>
                <w:iCs/>
              </w:rPr>
            </w:pPr>
          </w:p>
          <w:p w14:paraId="5E7BCE4D"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E33EA8">
              <w:rPr>
                <w:rFonts w:asciiTheme="majorHAnsi" w:hAnsiTheme="majorHAnsi" w:cstheme="majorHAnsi"/>
                <w:b/>
                <w:bCs/>
                <w:iCs/>
              </w:rPr>
              <w:t>zavarovanja dobre izvedbe pogodbenih obveznosti</w:t>
            </w:r>
            <w:r w:rsidRPr="00E33EA8">
              <w:rPr>
                <w:rFonts w:asciiTheme="majorHAnsi" w:hAnsiTheme="majorHAnsi" w:cstheme="majorHAnsi"/>
                <w:bCs/>
                <w:iCs/>
              </w:rPr>
              <w:t xml:space="preserve"> izvajalca/izdajatelja menic po Pogodbi.</w:t>
            </w:r>
          </w:p>
          <w:p w14:paraId="4EA64307" w14:textId="77777777" w:rsidR="006521D0" w:rsidRPr="00E33EA8" w:rsidRDefault="006521D0" w:rsidP="006C4F2E">
            <w:pPr>
              <w:jc w:val="both"/>
              <w:rPr>
                <w:rFonts w:asciiTheme="majorHAnsi" w:hAnsiTheme="majorHAnsi" w:cstheme="majorHAnsi"/>
                <w:bCs/>
                <w:iCs/>
              </w:rPr>
            </w:pPr>
          </w:p>
          <w:p w14:paraId="5B664253"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6521D0" w:rsidRPr="00E33EA8" w14:paraId="3BF1F50F" w14:textId="77777777" w:rsidTr="006C4F2E">
              <w:tc>
                <w:tcPr>
                  <w:tcW w:w="1472" w:type="dxa"/>
                  <w:tcBorders>
                    <w:bottom w:val="single" w:sz="4" w:space="0" w:color="auto"/>
                  </w:tcBorders>
                </w:tcPr>
                <w:p w14:paraId="7D0B61BC"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ime in priimek:</w:t>
                  </w:r>
                </w:p>
              </w:tc>
              <w:tc>
                <w:tcPr>
                  <w:tcW w:w="2524" w:type="dxa"/>
                  <w:tcBorders>
                    <w:bottom w:val="single" w:sz="4" w:space="0" w:color="auto"/>
                  </w:tcBorders>
                </w:tcPr>
                <w:p w14:paraId="38B1659B" w14:textId="77777777" w:rsidR="006521D0" w:rsidRPr="00E33EA8" w:rsidRDefault="006521D0" w:rsidP="006C4F2E">
                  <w:pPr>
                    <w:jc w:val="both"/>
                    <w:rPr>
                      <w:rFonts w:asciiTheme="majorHAnsi" w:hAnsiTheme="majorHAnsi" w:cstheme="majorHAnsi"/>
                      <w:bCs/>
                      <w:iCs/>
                    </w:rPr>
                  </w:pPr>
                </w:p>
              </w:tc>
              <w:tc>
                <w:tcPr>
                  <w:tcW w:w="993" w:type="dxa"/>
                  <w:tcBorders>
                    <w:bottom w:val="single" w:sz="4" w:space="0" w:color="auto"/>
                  </w:tcBorders>
                </w:tcPr>
                <w:p w14:paraId="0893ABFA" w14:textId="77777777" w:rsidR="006521D0" w:rsidRPr="00E33EA8" w:rsidRDefault="006521D0" w:rsidP="006C4F2E">
                  <w:pPr>
                    <w:jc w:val="both"/>
                    <w:rPr>
                      <w:rFonts w:asciiTheme="majorHAnsi" w:hAnsiTheme="majorHAnsi" w:cstheme="majorHAnsi"/>
                      <w:bCs/>
                      <w:iCs/>
                    </w:rPr>
                  </w:pPr>
                </w:p>
                <w:p w14:paraId="24393FEF"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funkcija</w:t>
                  </w:r>
                </w:p>
              </w:tc>
              <w:tc>
                <w:tcPr>
                  <w:tcW w:w="1842" w:type="dxa"/>
                  <w:tcBorders>
                    <w:bottom w:val="single" w:sz="4" w:space="0" w:color="auto"/>
                  </w:tcBorders>
                </w:tcPr>
                <w:p w14:paraId="43566A72" w14:textId="77777777" w:rsidR="006521D0" w:rsidRPr="00E33EA8" w:rsidRDefault="006521D0" w:rsidP="006C4F2E">
                  <w:pPr>
                    <w:jc w:val="both"/>
                    <w:rPr>
                      <w:rFonts w:asciiTheme="majorHAnsi" w:hAnsiTheme="majorHAnsi" w:cstheme="majorHAnsi"/>
                      <w:bCs/>
                      <w:iCs/>
                    </w:rPr>
                  </w:pPr>
                </w:p>
              </w:tc>
              <w:tc>
                <w:tcPr>
                  <w:tcW w:w="884" w:type="dxa"/>
                  <w:tcBorders>
                    <w:bottom w:val="single" w:sz="4" w:space="0" w:color="auto"/>
                  </w:tcBorders>
                </w:tcPr>
                <w:p w14:paraId="653E8136" w14:textId="77777777" w:rsidR="006521D0" w:rsidRPr="00E33EA8" w:rsidRDefault="006521D0" w:rsidP="006C4F2E">
                  <w:pPr>
                    <w:jc w:val="both"/>
                    <w:rPr>
                      <w:rFonts w:asciiTheme="majorHAnsi" w:hAnsiTheme="majorHAnsi" w:cstheme="majorHAnsi"/>
                      <w:bCs/>
                      <w:iCs/>
                    </w:rPr>
                  </w:pPr>
                </w:p>
                <w:p w14:paraId="29EFE0BE"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podpis</w:t>
                  </w:r>
                </w:p>
              </w:tc>
              <w:tc>
                <w:tcPr>
                  <w:tcW w:w="1809" w:type="dxa"/>
                  <w:tcBorders>
                    <w:bottom w:val="single" w:sz="4" w:space="0" w:color="auto"/>
                  </w:tcBorders>
                </w:tcPr>
                <w:p w14:paraId="728D909E" w14:textId="77777777" w:rsidR="006521D0" w:rsidRPr="00E33EA8" w:rsidRDefault="006521D0" w:rsidP="006C4F2E">
                  <w:pPr>
                    <w:jc w:val="both"/>
                    <w:rPr>
                      <w:rFonts w:asciiTheme="majorHAnsi" w:hAnsiTheme="majorHAnsi" w:cstheme="majorHAnsi"/>
                      <w:bCs/>
                      <w:iCs/>
                    </w:rPr>
                  </w:pPr>
                </w:p>
              </w:tc>
            </w:tr>
            <w:tr w:rsidR="006521D0" w:rsidRPr="00E33EA8" w14:paraId="28C0C0C0" w14:textId="77777777" w:rsidTr="006C4F2E">
              <w:tc>
                <w:tcPr>
                  <w:tcW w:w="1472" w:type="dxa"/>
                  <w:tcBorders>
                    <w:top w:val="single" w:sz="4" w:space="0" w:color="auto"/>
                    <w:bottom w:val="single" w:sz="4" w:space="0" w:color="auto"/>
                  </w:tcBorders>
                </w:tcPr>
                <w:p w14:paraId="4C531D6F"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ime in priimek:</w:t>
                  </w:r>
                </w:p>
              </w:tc>
              <w:tc>
                <w:tcPr>
                  <w:tcW w:w="2524" w:type="dxa"/>
                  <w:tcBorders>
                    <w:top w:val="single" w:sz="4" w:space="0" w:color="auto"/>
                    <w:bottom w:val="single" w:sz="4" w:space="0" w:color="auto"/>
                  </w:tcBorders>
                </w:tcPr>
                <w:p w14:paraId="2B9D1520" w14:textId="77777777" w:rsidR="006521D0" w:rsidRPr="00E33EA8" w:rsidRDefault="006521D0" w:rsidP="006C4F2E">
                  <w:pPr>
                    <w:jc w:val="both"/>
                    <w:rPr>
                      <w:rFonts w:asciiTheme="majorHAnsi" w:hAnsiTheme="majorHAnsi" w:cstheme="majorHAnsi"/>
                      <w:bCs/>
                      <w:iCs/>
                    </w:rPr>
                  </w:pPr>
                </w:p>
              </w:tc>
              <w:tc>
                <w:tcPr>
                  <w:tcW w:w="993" w:type="dxa"/>
                  <w:tcBorders>
                    <w:top w:val="single" w:sz="4" w:space="0" w:color="auto"/>
                    <w:bottom w:val="single" w:sz="4" w:space="0" w:color="auto"/>
                  </w:tcBorders>
                </w:tcPr>
                <w:p w14:paraId="44403262" w14:textId="77777777" w:rsidR="006521D0" w:rsidRPr="00E33EA8" w:rsidRDefault="006521D0" w:rsidP="006C4F2E">
                  <w:pPr>
                    <w:jc w:val="both"/>
                    <w:rPr>
                      <w:rFonts w:asciiTheme="majorHAnsi" w:hAnsiTheme="majorHAnsi" w:cstheme="majorHAnsi"/>
                      <w:bCs/>
                      <w:iCs/>
                    </w:rPr>
                  </w:pPr>
                </w:p>
                <w:p w14:paraId="6DD9B78F"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funkcija</w:t>
                  </w:r>
                </w:p>
              </w:tc>
              <w:tc>
                <w:tcPr>
                  <w:tcW w:w="1842" w:type="dxa"/>
                  <w:tcBorders>
                    <w:top w:val="single" w:sz="4" w:space="0" w:color="auto"/>
                    <w:bottom w:val="single" w:sz="4" w:space="0" w:color="auto"/>
                  </w:tcBorders>
                </w:tcPr>
                <w:p w14:paraId="5463E09C" w14:textId="77777777" w:rsidR="006521D0" w:rsidRPr="00E33EA8" w:rsidRDefault="006521D0" w:rsidP="006C4F2E">
                  <w:pPr>
                    <w:jc w:val="both"/>
                    <w:rPr>
                      <w:rFonts w:asciiTheme="majorHAnsi" w:hAnsiTheme="majorHAnsi" w:cstheme="majorHAnsi"/>
                      <w:bCs/>
                      <w:iCs/>
                    </w:rPr>
                  </w:pPr>
                </w:p>
              </w:tc>
              <w:tc>
                <w:tcPr>
                  <w:tcW w:w="884" w:type="dxa"/>
                  <w:tcBorders>
                    <w:top w:val="single" w:sz="4" w:space="0" w:color="auto"/>
                    <w:bottom w:val="single" w:sz="4" w:space="0" w:color="auto"/>
                  </w:tcBorders>
                </w:tcPr>
                <w:p w14:paraId="16AC9DA9" w14:textId="77777777" w:rsidR="006521D0" w:rsidRPr="00E33EA8" w:rsidRDefault="006521D0" w:rsidP="006C4F2E">
                  <w:pPr>
                    <w:jc w:val="both"/>
                    <w:rPr>
                      <w:rFonts w:asciiTheme="majorHAnsi" w:hAnsiTheme="majorHAnsi" w:cstheme="majorHAnsi"/>
                      <w:bCs/>
                      <w:iCs/>
                    </w:rPr>
                  </w:pPr>
                </w:p>
                <w:p w14:paraId="77291FD4"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podpis</w:t>
                  </w:r>
                </w:p>
              </w:tc>
              <w:tc>
                <w:tcPr>
                  <w:tcW w:w="1809" w:type="dxa"/>
                  <w:tcBorders>
                    <w:top w:val="single" w:sz="4" w:space="0" w:color="auto"/>
                    <w:bottom w:val="single" w:sz="4" w:space="0" w:color="auto"/>
                  </w:tcBorders>
                </w:tcPr>
                <w:p w14:paraId="7FB6F422" w14:textId="77777777" w:rsidR="006521D0" w:rsidRPr="00E33EA8" w:rsidRDefault="006521D0" w:rsidP="006C4F2E">
                  <w:pPr>
                    <w:jc w:val="both"/>
                    <w:rPr>
                      <w:rFonts w:asciiTheme="majorHAnsi" w:hAnsiTheme="majorHAnsi" w:cstheme="majorHAnsi"/>
                      <w:bCs/>
                      <w:iCs/>
                    </w:rPr>
                  </w:pPr>
                </w:p>
              </w:tc>
            </w:tr>
          </w:tbl>
          <w:p w14:paraId="05AF5E18" w14:textId="77777777" w:rsidR="006521D0" w:rsidRPr="00E33EA8" w:rsidRDefault="006521D0" w:rsidP="006C4F2E">
            <w:pPr>
              <w:jc w:val="both"/>
              <w:rPr>
                <w:rFonts w:asciiTheme="majorHAnsi" w:hAnsiTheme="majorHAnsi" w:cstheme="majorHAnsi"/>
                <w:bCs/>
                <w:iCs/>
              </w:rPr>
            </w:pPr>
          </w:p>
          <w:p w14:paraId="33B9781D"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6D41CF9E" w14:textId="77777777" w:rsidR="006521D0" w:rsidRPr="00E33EA8" w:rsidRDefault="006521D0" w:rsidP="006C4F2E">
            <w:pPr>
              <w:jc w:val="both"/>
              <w:rPr>
                <w:rFonts w:asciiTheme="majorHAnsi" w:hAnsiTheme="majorHAnsi" w:cstheme="majorHAnsi"/>
                <w:bCs/>
                <w:iCs/>
              </w:rPr>
            </w:pPr>
          </w:p>
          <w:p w14:paraId="10C6CD7F"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5C64699" w14:textId="77777777" w:rsidR="006521D0" w:rsidRPr="00E33EA8" w:rsidRDefault="006521D0" w:rsidP="006C4F2E">
            <w:pPr>
              <w:jc w:val="both"/>
              <w:rPr>
                <w:rFonts w:asciiTheme="majorHAnsi" w:hAnsiTheme="majorHAnsi" w:cstheme="majorHAnsi"/>
                <w:bCs/>
                <w:iCs/>
              </w:rPr>
            </w:pPr>
          </w:p>
          <w:p w14:paraId="128F1DAC"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7720AE8" w14:textId="77777777" w:rsidR="006521D0" w:rsidRPr="00E33EA8" w:rsidRDefault="006521D0" w:rsidP="006C4F2E">
            <w:pPr>
              <w:jc w:val="both"/>
              <w:rPr>
                <w:rFonts w:asciiTheme="majorHAnsi" w:hAnsiTheme="majorHAnsi" w:cstheme="majorHAnsi"/>
                <w:bCs/>
                <w:iCs/>
              </w:rPr>
            </w:pPr>
          </w:p>
          <w:p w14:paraId="0D191B55"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173A566F" w14:textId="77777777" w:rsidR="006521D0" w:rsidRPr="00E33EA8" w:rsidRDefault="006521D0" w:rsidP="006C4F2E">
            <w:pPr>
              <w:jc w:val="both"/>
              <w:rPr>
                <w:rFonts w:asciiTheme="majorHAnsi" w:hAnsiTheme="majorHAnsi" w:cstheme="majorHAnsi"/>
                <w:bCs/>
                <w:iCs/>
              </w:rPr>
            </w:pPr>
          </w:p>
          <w:p w14:paraId="3412AFE6"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F2E0A6" w14:textId="77777777" w:rsidR="006521D0" w:rsidRPr="00E33EA8" w:rsidRDefault="006521D0" w:rsidP="006C4F2E">
            <w:pPr>
              <w:jc w:val="both"/>
              <w:rPr>
                <w:rFonts w:asciiTheme="majorHAnsi" w:hAnsiTheme="majorHAnsi" w:cstheme="majorHAnsi"/>
                <w:bCs/>
                <w:iCs/>
              </w:rPr>
            </w:pPr>
          </w:p>
          <w:p w14:paraId="3FA10ED4"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20C2C2A5" w14:textId="77777777" w:rsidR="006521D0" w:rsidRPr="00E33EA8" w:rsidRDefault="006521D0" w:rsidP="006C4F2E">
            <w:pPr>
              <w:jc w:val="both"/>
              <w:rPr>
                <w:rFonts w:asciiTheme="majorHAnsi" w:hAnsiTheme="majorHAnsi" w:cstheme="majorHAnsi"/>
                <w:bCs/>
                <w:iCs/>
              </w:rPr>
            </w:pPr>
          </w:p>
          <w:p w14:paraId="6AB1EF6F"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3B57B4" w14:textId="77777777" w:rsidR="006521D0" w:rsidRPr="00E33EA8" w:rsidRDefault="006521D0" w:rsidP="006C4F2E">
            <w:pPr>
              <w:jc w:val="both"/>
              <w:rPr>
                <w:rFonts w:asciiTheme="majorHAnsi" w:hAnsiTheme="majorHAnsi" w:cstheme="majorHAnsi"/>
                <w:bCs/>
                <w:iCs/>
              </w:rPr>
            </w:pPr>
          </w:p>
          <w:p w14:paraId="4AA08130"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Ta menična izjava s pooblastilom za izpolnitev velja najkasneje do ………………………...</w:t>
            </w:r>
          </w:p>
          <w:p w14:paraId="0A88DE64" w14:textId="77777777" w:rsidR="006521D0" w:rsidRPr="00E33EA8" w:rsidRDefault="006521D0" w:rsidP="006C4F2E">
            <w:pPr>
              <w:jc w:val="both"/>
              <w:rPr>
                <w:rFonts w:asciiTheme="majorHAnsi" w:hAnsiTheme="majorHAnsi" w:cstheme="majorHAnsi"/>
                <w:bCs/>
                <w:iCs/>
              </w:rPr>
            </w:pPr>
          </w:p>
          <w:p w14:paraId="3FC84E89"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Priloga: 2 bianko menici</w:t>
            </w:r>
            <w:r w:rsidRPr="00E33EA8">
              <w:rPr>
                <w:rFonts w:asciiTheme="majorHAnsi" w:hAnsiTheme="majorHAnsi" w:cstheme="majorHAnsi"/>
                <w:bCs/>
                <w:iCs/>
              </w:rPr>
              <w:tab/>
            </w:r>
          </w:p>
          <w:p w14:paraId="0279BE0E" w14:textId="77777777" w:rsidR="006521D0" w:rsidRPr="00E33EA8" w:rsidRDefault="006521D0" w:rsidP="006C4F2E">
            <w:pPr>
              <w:rPr>
                <w:rFonts w:asciiTheme="majorHAnsi" w:hAnsiTheme="majorHAnsi" w:cstheme="majorHAnsi"/>
                <w:bCs/>
                <w:iCs/>
              </w:rPr>
            </w:pPr>
          </w:p>
          <w:p w14:paraId="137CE23A" w14:textId="77777777" w:rsidR="006521D0" w:rsidRPr="00E33EA8" w:rsidRDefault="006521D0" w:rsidP="006C4F2E">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6521D0" w:rsidRPr="00E33EA8" w14:paraId="506D7203" w14:textId="77777777" w:rsidTr="006C4F2E">
              <w:trPr>
                <w:trHeight w:val="737"/>
              </w:trPr>
              <w:tc>
                <w:tcPr>
                  <w:tcW w:w="2162" w:type="dxa"/>
                </w:tcPr>
                <w:p w14:paraId="38FF74F5"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KRAJ</w:t>
                  </w:r>
                </w:p>
                <w:p w14:paraId="3B36BA17" w14:textId="77777777" w:rsidR="006521D0" w:rsidRPr="00E33EA8" w:rsidRDefault="006521D0" w:rsidP="006C4F2E">
                  <w:pPr>
                    <w:rPr>
                      <w:rFonts w:asciiTheme="majorHAnsi" w:hAnsiTheme="majorHAnsi" w:cstheme="majorHAnsi"/>
                    </w:rPr>
                  </w:pPr>
                </w:p>
              </w:tc>
              <w:tc>
                <w:tcPr>
                  <w:tcW w:w="2410" w:type="dxa"/>
                  <w:vMerge w:val="restart"/>
                </w:tcPr>
                <w:p w14:paraId="3D8DCB17"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ŽIG</w:t>
                  </w:r>
                </w:p>
              </w:tc>
              <w:tc>
                <w:tcPr>
                  <w:tcW w:w="4500" w:type="dxa"/>
                  <w:vMerge w:val="restart"/>
                </w:tcPr>
                <w:p w14:paraId="03B4F6D1"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 xml:space="preserve"> Podpis zakonitega zastopnika</w:t>
                  </w:r>
                </w:p>
              </w:tc>
            </w:tr>
            <w:tr w:rsidR="006521D0" w:rsidRPr="00E33EA8" w14:paraId="2184F3BE" w14:textId="77777777" w:rsidTr="006C4F2E">
              <w:trPr>
                <w:trHeight w:val="737"/>
              </w:trPr>
              <w:tc>
                <w:tcPr>
                  <w:tcW w:w="2162" w:type="dxa"/>
                </w:tcPr>
                <w:p w14:paraId="11BBBEE0"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DATUM</w:t>
                  </w:r>
                </w:p>
              </w:tc>
              <w:tc>
                <w:tcPr>
                  <w:tcW w:w="2410" w:type="dxa"/>
                  <w:vMerge/>
                  <w:vAlign w:val="bottom"/>
                </w:tcPr>
                <w:p w14:paraId="6A964C6C" w14:textId="77777777" w:rsidR="006521D0" w:rsidRPr="00E33EA8" w:rsidRDefault="006521D0" w:rsidP="006C4F2E">
                  <w:pPr>
                    <w:rPr>
                      <w:rFonts w:asciiTheme="majorHAnsi" w:hAnsiTheme="majorHAnsi" w:cstheme="majorHAnsi"/>
                    </w:rPr>
                  </w:pPr>
                </w:p>
              </w:tc>
              <w:tc>
                <w:tcPr>
                  <w:tcW w:w="4500" w:type="dxa"/>
                  <w:vMerge/>
                  <w:shd w:val="pct10" w:color="auto" w:fill="auto"/>
                  <w:vAlign w:val="bottom"/>
                </w:tcPr>
                <w:p w14:paraId="22FEBC27" w14:textId="77777777" w:rsidR="006521D0" w:rsidRPr="00E33EA8" w:rsidRDefault="006521D0" w:rsidP="006C4F2E">
                  <w:pPr>
                    <w:rPr>
                      <w:rFonts w:asciiTheme="majorHAnsi" w:hAnsiTheme="majorHAnsi" w:cstheme="majorHAnsi"/>
                    </w:rPr>
                  </w:pPr>
                </w:p>
              </w:tc>
            </w:tr>
          </w:tbl>
          <w:p w14:paraId="0487961F" w14:textId="77777777" w:rsidR="006521D0" w:rsidRPr="00E33EA8" w:rsidRDefault="006521D0" w:rsidP="006C4F2E">
            <w:pPr>
              <w:rPr>
                <w:rFonts w:asciiTheme="majorHAnsi" w:hAnsiTheme="majorHAnsi" w:cstheme="majorHAnsi"/>
                <w:bCs/>
                <w:iCs/>
              </w:rPr>
            </w:pPr>
          </w:p>
        </w:tc>
      </w:tr>
    </w:tbl>
    <w:p w14:paraId="08568A6A" w14:textId="77777777" w:rsidR="004B1AD6" w:rsidRPr="00E33EA8" w:rsidRDefault="004B1AD6" w:rsidP="0069514D">
      <w:pPr>
        <w:rPr>
          <w:rFonts w:asciiTheme="majorHAnsi" w:hAnsiTheme="majorHAnsi" w:cstheme="majorHAnsi"/>
          <w:sz w:val="24"/>
          <w:szCs w:val="24"/>
        </w:rPr>
      </w:pPr>
    </w:p>
    <w:p w14:paraId="1979FEB7" w14:textId="77777777" w:rsidR="006521D0" w:rsidRPr="00E33EA8" w:rsidRDefault="00D12BBB" w:rsidP="006521D0">
      <w:pPr>
        <w:rPr>
          <w:rFonts w:asciiTheme="majorHAnsi" w:hAnsiTheme="majorHAnsi" w:cstheme="majorHAnsi"/>
          <w:sz w:val="24"/>
          <w:szCs w:val="24"/>
        </w:rPr>
      </w:pPr>
      <w:bookmarkStart w:id="9" w:name="_Toc395008191"/>
      <w:bookmarkStart w:id="10" w:name="_Toc401742229"/>
      <w:bookmarkStart w:id="11" w:name="_Toc401742359"/>
      <w:r w:rsidRPr="00E33EA8">
        <w:rPr>
          <w:rFonts w:asciiTheme="majorHAnsi" w:hAnsiTheme="majorHAnsi" w:cstheme="majorHAnsi"/>
          <w:sz w:val="24"/>
          <w:szCs w:val="24"/>
        </w:rPr>
        <w:t xml:space="preserve"> </w:t>
      </w:r>
      <w:r w:rsidR="006521D0" w:rsidRPr="00E33EA8">
        <w:rPr>
          <w:rFonts w:asciiTheme="majorHAnsi" w:hAnsiTheme="majorHAnsi" w:cstheme="majorHAnsi"/>
          <w:sz w:val="24"/>
          <w:szCs w:val="24"/>
        </w:rPr>
        <w:t>Izbrani izvajalec bo izdal finančno zavarovanje za dobro izvedbo vseh pogodbenih obveznosti.</w:t>
      </w:r>
    </w:p>
    <w:p w14:paraId="782D7F0E" w14:textId="77777777" w:rsidR="006521D0" w:rsidRPr="00E33EA8" w:rsidRDefault="006521D0" w:rsidP="006521D0">
      <w:pPr>
        <w:rPr>
          <w:rFonts w:asciiTheme="majorHAnsi" w:hAnsiTheme="majorHAnsi" w:cstheme="majorHAnsi"/>
          <w:sz w:val="24"/>
          <w:szCs w:val="24"/>
        </w:rPr>
      </w:pPr>
    </w:p>
    <w:p w14:paraId="7B08B429" w14:textId="04702E5B" w:rsidR="00237E7C" w:rsidRPr="00E33EA8" w:rsidRDefault="006521D0" w:rsidP="006521D0">
      <w:pPr>
        <w:rPr>
          <w:rFonts w:asciiTheme="majorHAnsi" w:hAnsiTheme="majorHAnsi" w:cstheme="majorHAnsi"/>
          <w:sz w:val="24"/>
          <w:szCs w:val="24"/>
        </w:rPr>
      </w:pPr>
      <w:r w:rsidRPr="00E33EA8">
        <w:rPr>
          <w:rFonts w:asciiTheme="majorHAnsi" w:hAnsiTheme="majorHAnsi" w:cstheme="majorHAnsi"/>
          <w:sz w:val="24"/>
          <w:szCs w:val="24"/>
        </w:rPr>
        <w:t> </w:t>
      </w:r>
    </w:p>
    <w:p w14:paraId="17F476D1" w14:textId="77777777" w:rsidR="00E33638" w:rsidRPr="00E33EA8" w:rsidRDefault="00E33638" w:rsidP="0069514D">
      <w:pPr>
        <w:rPr>
          <w:rFonts w:asciiTheme="majorHAnsi" w:hAnsiTheme="majorHAnsi" w:cstheme="majorHAnsi"/>
          <w:b/>
          <w:bCs/>
          <w:i/>
          <w:iCs/>
          <w:sz w:val="24"/>
          <w:szCs w:val="24"/>
          <w:u w:val="single"/>
        </w:rPr>
      </w:pPr>
      <w:bookmarkStart w:id="12" w:name="_Toc401742230"/>
      <w:bookmarkStart w:id="13" w:name="_Toc401742360"/>
      <w:bookmarkEnd w:id="9"/>
      <w:bookmarkEnd w:id="10"/>
      <w:bookmarkEnd w:id="11"/>
    </w:p>
    <w:p w14:paraId="187EF563" w14:textId="77777777" w:rsidR="00312259" w:rsidRPr="00E33EA8" w:rsidRDefault="00312259" w:rsidP="0069514D">
      <w:pPr>
        <w:rPr>
          <w:rFonts w:asciiTheme="majorHAnsi" w:hAnsiTheme="majorHAnsi" w:cstheme="majorHAnsi"/>
          <w:b/>
          <w:bCs/>
          <w:i/>
          <w:iCs/>
          <w:sz w:val="24"/>
          <w:szCs w:val="24"/>
          <w:u w:val="single"/>
        </w:rPr>
      </w:pPr>
      <w:bookmarkStart w:id="14" w:name="_Toc389830381"/>
      <w:bookmarkStart w:id="15" w:name="_Toc396225349"/>
      <w:bookmarkEnd w:id="12"/>
      <w:bookmarkEnd w:id="13"/>
    </w:p>
    <w:p w14:paraId="1F3FCE95" w14:textId="5E84BC3D" w:rsidR="00BF02ED" w:rsidRPr="00E33EA8" w:rsidRDefault="00BF02ED" w:rsidP="0069514D">
      <w:pPr>
        <w:rPr>
          <w:rFonts w:asciiTheme="majorHAnsi" w:hAnsiTheme="majorHAnsi" w:cstheme="majorHAnsi"/>
          <w:sz w:val="24"/>
          <w:szCs w:val="24"/>
        </w:rPr>
      </w:pPr>
      <w:bookmarkStart w:id="16" w:name="_Toc401742235"/>
      <w:bookmarkStart w:id="17" w:name="_Toc401742367"/>
      <w:bookmarkEnd w:id="14"/>
      <w:bookmarkEnd w:id="15"/>
    </w:p>
    <w:p w14:paraId="4249A41E" w14:textId="77777777" w:rsidR="00DD4CC3" w:rsidRPr="00E33EA8" w:rsidRDefault="00DD4CC3">
      <w:pPr>
        <w:rPr>
          <w:rFonts w:asciiTheme="majorHAnsi" w:hAnsiTheme="majorHAnsi" w:cstheme="majorHAnsi"/>
          <w:b/>
          <w:bCs/>
          <w:i/>
          <w:iCs/>
          <w:sz w:val="24"/>
          <w:szCs w:val="28"/>
          <w:u w:val="single"/>
          <w:lang w:val="x-none"/>
        </w:rPr>
      </w:pPr>
      <w:r w:rsidRPr="00E33EA8">
        <w:rPr>
          <w:rFonts w:asciiTheme="majorHAnsi" w:hAnsiTheme="majorHAnsi" w:cstheme="majorHAnsi"/>
        </w:rPr>
        <w:br w:type="page"/>
      </w:r>
    </w:p>
    <w:p w14:paraId="6E358674" w14:textId="06AE4C8F" w:rsidR="00DD4CC3" w:rsidRPr="00E33EA8" w:rsidRDefault="00DD4CC3" w:rsidP="003F7BA9">
      <w:pPr>
        <w:pStyle w:val="javnanaroilapodnaslov"/>
        <w:numPr>
          <w:ilvl w:val="1"/>
          <w:numId w:val="94"/>
        </w:numPr>
        <w:rPr>
          <w:rFonts w:asciiTheme="majorHAnsi" w:hAnsiTheme="majorHAnsi" w:cstheme="majorHAnsi"/>
        </w:rPr>
      </w:pPr>
      <w:bookmarkStart w:id="18" w:name="_Toc163474801"/>
      <w:proofErr w:type="spellStart"/>
      <w:r w:rsidRPr="00E33EA8">
        <w:rPr>
          <w:rFonts w:asciiTheme="majorHAnsi" w:hAnsiTheme="majorHAnsi" w:cstheme="majorHAnsi"/>
        </w:rPr>
        <w:lastRenderedPageBreak/>
        <w:t>obr</w:t>
      </w:r>
      <w:proofErr w:type="spellEnd"/>
      <w:r w:rsidRPr="00E33EA8">
        <w:rPr>
          <w:rFonts w:asciiTheme="majorHAnsi" w:hAnsiTheme="majorHAnsi" w:cstheme="majorHAnsi"/>
        </w:rPr>
        <w:t>.  – Vzorec</w:t>
      </w:r>
      <w:r w:rsidR="006521D0" w:rsidRPr="00E33EA8">
        <w:rPr>
          <w:rFonts w:asciiTheme="majorHAnsi" w:hAnsiTheme="majorHAnsi" w:cstheme="majorHAnsi"/>
        </w:rPr>
        <w:t xml:space="preserve"> zavarovanja za odpravo napak</w:t>
      </w:r>
      <w:bookmarkEnd w:id="18"/>
    </w:p>
    <w:p w14:paraId="6DE4EBB0" w14:textId="77777777" w:rsidR="00BF02ED" w:rsidRPr="00E33EA8" w:rsidRDefault="00BF02ED" w:rsidP="0069514D">
      <w:pPr>
        <w:rPr>
          <w:rFonts w:asciiTheme="majorHAnsi" w:hAnsiTheme="majorHAnsi" w:cstheme="majorHAnsi"/>
          <w:sz w:val="24"/>
          <w:szCs w:val="24"/>
        </w:rPr>
      </w:pPr>
    </w:p>
    <w:tbl>
      <w:tblPr>
        <w:tblStyle w:val="Tabelamrea"/>
        <w:tblW w:w="0" w:type="auto"/>
        <w:tblLook w:val="04A0" w:firstRow="1" w:lastRow="0" w:firstColumn="1" w:lastColumn="0" w:noHBand="0" w:noVBand="1"/>
      </w:tblPr>
      <w:tblGrid>
        <w:gridCol w:w="9060"/>
      </w:tblGrid>
      <w:tr w:rsidR="006521D0" w:rsidRPr="00E33EA8" w14:paraId="29359742" w14:textId="77777777" w:rsidTr="006C4F2E">
        <w:tc>
          <w:tcPr>
            <w:tcW w:w="9060" w:type="dxa"/>
          </w:tcPr>
          <w:p w14:paraId="1EB4C005"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6521D0" w:rsidRPr="00E33EA8" w14:paraId="3CC5C9C3" w14:textId="77777777" w:rsidTr="006C4F2E">
              <w:tc>
                <w:tcPr>
                  <w:tcW w:w="9212" w:type="dxa"/>
                  <w:tcBorders>
                    <w:bottom w:val="single" w:sz="6" w:space="0" w:color="1F497D"/>
                  </w:tcBorders>
                  <w:shd w:val="clear" w:color="auto" w:fill="auto"/>
                </w:tcPr>
                <w:p w14:paraId="17373A57" w14:textId="77777777" w:rsidR="006521D0" w:rsidRPr="00E33EA8" w:rsidRDefault="006521D0" w:rsidP="006C4F2E">
                  <w:pPr>
                    <w:rPr>
                      <w:rFonts w:asciiTheme="majorHAnsi" w:hAnsiTheme="majorHAnsi" w:cstheme="majorHAnsi"/>
                    </w:rPr>
                  </w:pPr>
                </w:p>
              </w:tc>
            </w:tr>
            <w:tr w:rsidR="006521D0" w:rsidRPr="00E33EA8" w14:paraId="6B2A471F" w14:textId="77777777" w:rsidTr="006C4F2E">
              <w:tc>
                <w:tcPr>
                  <w:tcW w:w="9212" w:type="dxa"/>
                  <w:tcBorders>
                    <w:top w:val="single" w:sz="6" w:space="0" w:color="1F497D"/>
                  </w:tcBorders>
                  <w:shd w:val="clear" w:color="auto" w:fill="auto"/>
                </w:tcPr>
                <w:p w14:paraId="0ADA137D" w14:textId="77777777" w:rsidR="006521D0" w:rsidRPr="00E33EA8" w:rsidRDefault="006521D0" w:rsidP="006C4F2E">
                  <w:pPr>
                    <w:rPr>
                      <w:rFonts w:asciiTheme="majorHAnsi" w:hAnsiTheme="majorHAnsi" w:cstheme="majorHAnsi"/>
                    </w:rPr>
                  </w:pPr>
                </w:p>
              </w:tc>
            </w:tr>
          </w:tbl>
          <w:p w14:paraId="4FF7709D" w14:textId="77777777" w:rsidR="006521D0" w:rsidRPr="00E33EA8" w:rsidRDefault="006521D0" w:rsidP="006C4F2E">
            <w:pPr>
              <w:jc w:val="center"/>
              <w:rPr>
                <w:rFonts w:asciiTheme="majorHAnsi" w:hAnsiTheme="majorHAnsi" w:cstheme="majorHAnsi"/>
                <w:bCs/>
                <w:iCs/>
              </w:rPr>
            </w:pPr>
          </w:p>
          <w:p w14:paraId="62A816B7" w14:textId="77777777" w:rsidR="006521D0" w:rsidRPr="00E33EA8" w:rsidRDefault="006521D0" w:rsidP="006C4F2E">
            <w:pPr>
              <w:jc w:val="center"/>
              <w:rPr>
                <w:rFonts w:asciiTheme="majorHAnsi" w:hAnsiTheme="majorHAnsi" w:cstheme="majorHAnsi"/>
                <w:bCs/>
                <w:iCs/>
              </w:rPr>
            </w:pPr>
          </w:p>
          <w:p w14:paraId="657C68F5" w14:textId="77777777" w:rsidR="006521D0" w:rsidRPr="00E33EA8" w:rsidRDefault="006521D0" w:rsidP="006C4F2E">
            <w:pPr>
              <w:jc w:val="center"/>
              <w:rPr>
                <w:rFonts w:asciiTheme="majorHAnsi" w:hAnsiTheme="majorHAnsi" w:cstheme="majorHAnsi"/>
                <w:b/>
                <w:bCs/>
                <w:iCs/>
              </w:rPr>
            </w:pPr>
            <w:r w:rsidRPr="00E33EA8">
              <w:rPr>
                <w:rFonts w:asciiTheme="majorHAnsi" w:hAnsiTheme="majorHAnsi" w:cstheme="majorHAnsi"/>
                <w:b/>
                <w:bCs/>
                <w:iCs/>
              </w:rPr>
              <w:t>MENIČNA IZJAVA</w:t>
            </w:r>
          </w:p>
          <w:p w14:paraId="70D37038" w14:textId="77777777" w:rsidR="006521D0" w:rsidRPr="00E33EA8" w:rsidRDefault="006521D0" w:rsidP="006C4F2E">
            <w:pPr>
              <w:rPr>
                <w:rFonts w:asciiTheme="majorHAnsi" w:hAnsiTheme="majorHAnsi" w:cstheme="majorHAnsi"/>
                <w:bCs/>
                <w:iCs/>
              </w:rPr>
            </w:pPr>
          </w:p>
          <w:p w14:paraId="7A84FFCA"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E33EA8">
              <w:rPr>
                <w:rFonts w:asciiTheme="majorHAnsi" w:hAnsiTheme="majorHAnsi" w:cstheme="majorHAnsi"/>
                <w:b/>
                <w:bCs/>
                <w:iCs/>
              </w:rPr>
              <w:t>zavarovanja odprave napak v garancijskem roku</w:t>
            </w:r>
            <w:r w:rsidRPr="00E33EA8">
              <w:rPr>
                <w:rFonts w:asciiTheme="majorHAnsi" w:hAnsiTheme="majorHAnsi" w:cstheme="majorHAnsi"/>
                <w:bCs/>
                <w:iCs/>
              </w:rPr>
              <w:t xml:space="preserve"> s strani izdajatelja menic po Pogodbi.</w:t>
            </w:r>
          </w:p>
          <w:p w14:paraId="5B55D481" w14:textId="77777777" w:rsidR="006521D0" w:rsidRPr="00E33EA8" w:rsidRDefault="006521D0" w:rsidP="006C4F2E">
            <w:pPr>
              <w:jc w:val="both"/>
              <w:rPr>
                <w:rFonts w:asciiTheme="majorHAnsi" w:hAnsiTheme="majorHAnsi" w:cstheme="majorHAnsi"/>
                <w:bCs/>
                <w:iCs/>
              </w:rPr>
            </w:pPr>
          </w:p>
          <w:p w14:paraId="06C636E7"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Na podlagi Pogodbe ………….( izdajatelj menic) izroča naročniku dve (2) bianko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6521D0" w:rsidRPr="00E33EA8" w14:paraId="0F4BB441" w14:textId="77777777" w:rsidTr="006C4F2E">
              <w:tc>
                <w:tcPr>
                  <w:tcW w:w="1472" w:type="dxa"/>
                  <w:tcBorders>
                    <w:bottom w:val="single" w:sz="4" w:space="0" w:color="auto"/>
                  </w:tcBorders>
                </w:tcPr>
                <w:p w14:paraId="7D34EDD1"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ime in priimek:</w:t>
                  </w:r>
                </w:p>
              </w:tc>
              <w:tc>
                <w:tcPr>
                  <w:tcW w:w="2524" w:type="dxa"/>
                  <w:tcBorders>
                    <w:bottom w:val="single" w:sz="4" w:space="0" w:color="auto"/>
                  </w:tcBorders>
                </w:tcPr>
                <w:p w14:paraId="72946A14" w14:textId="77777777" w:rsidR="006521D0" w:rsidRPr="00E33EA8" w:rsidRDefault="006521D0" w:rsidP="006C4F2E">
                  <w:pPr>
                    <w:jc w:val="both"/>
                    <w:rPr>
                      <w:rFonts w:asciiTheme="majorHAnsi" w:hAnsiTheme="majorHAnsi" w:cstheme="majorHAnsi"/>
                      <w:bCs/>
                      <w:iCs/>
                    </w:rPr>
                  </w:pPr>
                </w:p>
              </w:tc>
              <w:tc>
                <w:tcPr>
                  <w:tcW w:w="993" w:type="dxa"/>
                  <w:tcBorders>
                    <w:bottom w:val="single" w:sz="4" w:space="0" w:color="auto"/>
                  </w:tcBorders>
                </w:tcPr>
                <w:p w14:paraId="42B6648C" w14:textId="77777777" w:rsidR="006521D0" w:rsidRPr="00E33EA8" w:rsidRDefault="006521D0" w:rsidP="006C4F2E">
                  <w:pPr>
                    <w:jc w:val="both"/>
                    <w:rPr>
                      <w:rFonts w:asciiTheme="majorHAnsi" w:hAnsiTheme="majorHAnsi" w:cstheme="majorHAnsi"/>
                      <w:bCs/>
                      <w:iCs/>
                    </w:rPr>
                  </w:pPr>
                </w:p>
                <w:p w14:paraId="6A3C1C42"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funkcija</w:t>
                  </w:r>
                </w:p>
              </w:tc>
              <w:tc>
                <w:tcPr>
                  <w:tcW w:w="1842" w:type="dxa"/>
                  <w:tcBorders>
                    <w:bottom w:val="single" w:sz="4" w:space="0" w:color="auto"/>
                  </w:tcBorders>
                </w:tcPr>
                <w:p w14:paraId="1F15022B" w14:textId="77777777" w:rsidR="006521D0" w:rsidRPr="00E33EA8" w:rsidRDefault="006521D0" w:rsidP="006C4F2E">
                  <w:pPr>
                    <w:jc w:val="both"/>
                    <w:rPr>
                      <w:rFonts w:asciiTheme="majorHAnsi" w:hAnsiTheme="majorHAnsi" w:cstheme="majorHAnsi"/>
                      <w:bCs/>
                      <w:iCs/>
                    </w:rPr>
                  </w:pPr>
                </w:p>
              </w:tc>
              <w:tc>
                <w:tcPr>
                  <w:tcW w:w="884" w:type="dxa"/>
                  <w:tcBorders>
                    <w:bottom w:val="single" w:sz="4" w:space="0" w:color="auto"/>
                  </w:tcBorders>
                </w:tcPr>
                <w:p w14:paraId="0400FE92" w14:textId="77777777" w:rsidR="006521D0" w:rsidRPr="00E33EA8" w:rsidRDefault="006521D0" w:rsidP="006C4F2E">
                  <w:pPr>
                    <w:jc w:val="both"/>
                    <w:rPr>
                      <w:rFonts w:asciiTheme="majorHAnsi" w:hAnsiTheme="majorHAnsi" w:cstheme="majorHAnsi"/>
                      <w:bCs/>
                      <w:iCs/>
                    </w:rPr>
                  </w:pPr>
                </w:p>
                <w:p w14:paraId="3532DD70"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podpis</w:t>
                  </w:r>
                </w:p>
              </w:tc>
              <w:tc>
                <w:tcPr>
                  <w:tcW w:w="1809" w:type="dxa"/>
                  <w:tcBorders>
                    <w:bottom w:val="single" w:sz="4" w:space="0" w:color="auto"/>
                  </w:tcBorders>
                </w:tcPr>
                <w:p w14:paraId="7B65E694" w14:textId="77777777" w:rsidR="006521D0" w:rsidRPr="00E33EA8" w:rsidRDefault="006521D0" w:rsidP="006C4F2E">
                  <w:pPr>
                    <w:jc w:val="both"/>
                    <w:rPr>
                      <w:rFonts w:asciiTheme="majorHAnsi" w:hAnsiTheme="majorHAnsi" w:cstheme="majorHAnsi"/>
                      <w:bCs/>
                      <w:iCs/>
                    </w:rPr>
                  </w:pPr>
                </w:p>
              </w:tc>
            </w:tr>
            <w:tr w:rsidR="006521D0" w:rsidRPr="00E33EA8" w14:paraId="3E535AC9" w14:textId="77777777" w:rsidTr="006C4F2E">
              <w:tc>
                <w:tcPr>
                  <w:tcW w:w="1472" w:type="dxa"/>
                  <w:tcBorders>
                    <w:top w:val="single" w:sz="4" w:space="0" w:color="auto"/>
                    <w:bottom w:val="single" w:sz="4" w:space="0" w:color="auto"/>
                  </w:tcBorders>
                </w:tcPr>
                <w:p w14:paraId="664ED816"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ime in priimek:</w:t>
                  </w:r>
                </w:p>
              </w:tc>
              <w:tc>
                <w:tcPr>
                  <w:tcW w:w="2524" w:type="dxa"/>
                  <w:tcBorders>
                    <w:top w:val="single" w:sz="4" w:space="0" w:color="auto"/>
                    <w:bottom w:val="single" w:sz="4" w:space="0" w:color="auto"/>
                  </w:tcBorders>
                </w:tcPr>
                <w:p w14:paraId="79C49FDA" w14:textId="77777777" w:rsidR="006521D0" w:rsidRPr="00E33EA8" w:rsidRDefault="006521D0" w:rsidP="006C4F2E">
                  <w:pPr>
                    <w:jc w:val="both"/>
                    <w:rPr>
                      <w:rFonts w:asciiTheme="majorHAnsi" w:hAnsiTheme="majorHAnsi" w:cstheme="majorHAnsi"/>
                      <w:bCs/>
                      <w:iCs/>
                    </w:rPr>
                  </w:pPr>
                </w:p>
              </w:tc>
              <w:tc>
                <w:tcPr>
                  <w:tcW w:w="993" w:type="dxa"/>
                  <w:tcBorders>
                    <w:top w:val="single" w:sz="4" w:space="0" w:color="auto"/>
                    <w:bottom w:val="single" w:sz="4" w:space="0" w:color="auto"/>
                  </w:tcBorders>
                </w:tcPr>
                <w:p w14:paraId="07356290" w14:textId="77777777" w:rsidR="006521D0" w:rsidRPr="00E33EA8" w:rsidRDefault="006521D0" w:rsidP="006C4F2E">
                  <w:pPr>
                    <w:jc w:val="both"/>
                    <w:rPr>
                      <w:rFonts w:asciiTheme="majorHAnsi" w:hAnsiTheme="majorHAnsi" w:cstheme="majorHAnsi"/>
                      <w:bCs/>
                      <w:iCs/>
                    </w:rPr>
                  </w:pPr>
                </w:p>
                <w:p w14:paraId="2612E53D"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funkcija</w:t>
                  </w:r>
                </w:p>
              </w:tc>
              <w:tc>
                <w:tcPr>
                  <w:tcW w:w="1842" w:type="dxa"/>
                  <w:tcBorders>
                    <w:top w:val="single" w:sz="4" w:space="0" w:color="auto"/>
                    <w:bottom w:val="single" w:sz="4" w:space="0" w:color="auto"/>
                  </w:tcBorders>
                </w:tcPr>
                <w:p w14:paraId="3DF10E1B" w14:textId="77777777" w:rsidR="006521D0" w:rsidRPr="00E33EA8" w:rsidRDefault="006521D0" w:rsidP="006C4F2E">
                  <w:pPr>
                    <w:jc w:val="both"/>
                    <w:rPr>
                      <w:rFonts w:asciiTheme="majorHAnsi" w:hAnsiTheme="majorHAnsi" w:cstheme="majorHAnsi"/>
                      <w:bCs/>
                      <w:iCs/>
                    </w:rPr>
                  </w:pPr>
                </w:p>
              </w:tc>
              <w:tc>
                <w:tcPr>
                  <w:tcW w:w="884" w:type="dxa"/>
                  <w:tcBorders>
                    <w:top w:val="single" w:sz="4" w:space="0" w:color="auto"/>
                    <w:bottom w:val="single" w:sz="4" w:space="0" w:color="auto"/>
                  </w:tcBorders>
                </w:tcPr>
                <w:p w14:paraId="63B6FD72" w14:textId="77777777" w:rsidR="006521D0" w:rsidRPr="00E33EA8" w:rsidRDefault="006521D0" w:rsidP="006C4F2E">
                  <w:pPr>
                    <w:jc w:val="both"/>
                    <w:rPr>
                      <w:rFonts w:asciiTheme="majorHAnsi" w:hAnsiTheme="majorHAnsi" w:cstheme="majorHAnsi"/>
                      <w:bCs/>
                      <w:iCs/>
                    </w:rPr>
                  </w:pPr>
                </w:p>
                <w:p w14:paraId="7E25DDDF"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podpis</w:t>
                  </w:r>
                </w:p>
              </w:tc>
              <w:tc>
                <w:tcPr>
                  <w:tcW w:w="1809" w:type="dxa"/>
                  <w:tcBorders>
                    <w:top w:val="single" w:sz="4" w:space="0" w:color="auto"/>
                    <w:bottom w:val="single" w:sz="4" w:space="0" w:color="auto"/>
                  </w:tcBorders>
                </w:tcPr>
                <w:p w14:paraId="0DBD9D97" w14:textId="77777777" w:rsidR="006521D0" w:rsidRPr="00E33EA8" w:rsidRDefault="006521D0" w:rsidP="006C4F2E">
                  <w:pPr>
                    <w:jc w:val="both"/>
                    <w:rPr>
                      <w:rFonts w:asciiTheme="majorHAnsi" w:hAnsiTheme="majorHAnsi" w:cstheme="majorHAnsi"/>
                      <w:bCs/>
                      <w:iCs/>
                    </w:rPr>
                  </w:pPr>
                </w:p>
              </w:tc>
            </w:tr>
          </w:tbl>
          <w:p w14:paraId="1ECE9BF3" w14:textId="77777777" w:rsidR="006521D0" w:rsidRPr="00E33EA8" w:rsidRDefault="006521D0" w:rsidP="006C4F2E">
            <w:pPr>
              <w:jc w:val="both"/>
              <w:rPr>
                <w:rFonts w:asciiTheme="majorHAnsi" w:hAnsiTheme="majorHAnsi" w:cstheme="majorHAnsi"/>
                <w:bCs/>
                <w:iCs/>
              </w:rPr>
            </w:pPr>
          </w:p>
          <w:p w14:paraId="77418554"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7A4CF5E" w14:textId="77777777" w:rsidR="006521D0" w:rsidRPr="00E33EA8" w:rsidRDefault="006521D0" w:rsidP="006C4F2E">
            <w:pPr>
              <w:jc w:val="both"/>
              <w:rPr>
                <w:rFonts w:asciiTheme="majorHAnsi" w:hAnsiTheme="majorHAnsi" w:cstheme="majorHAnsi"/>
                <w:bCs/>
                <w:iCs/>
              </w:rPr>
            </w:pPr>
          </w:p>
          <w:p w14:paraId="78B419B1"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04AA59F" w14:textId="77777777" w:rsidR="006521D0" w:rsidRPr="00E33EA8" w:rsidRDefault="006521D0" w:rsidP="006C4F2E">
            <w:pPr>
              <w:jc w:val="both"/>
              <w:rPr>
                <w:rFonts w:asciiTheme="majorHAnsi" w:hAnsiTheme="majorHAnsi" w:cstheme="majorHAnsi"/>
                <w:bCs/>
                <w:iCs/>
              </w:rPr>
            </w:pPr>
          </w:p>
          <w:p w14:paraId="3AC0843A"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69D7925" w14:textId="77777777" w:rsidR="006521D0" w:rsidRPr="00E33EA8" w:rsidRDefault="006521D0" w:rsidP="006C4F2E">
            <w:pPr>
              <w:jc w:val="both"/>
              <w:rPr>
                <w:rFonts w:asciiTheme="majorHAnsi" w:hAnsiTheme="majorHAnsi" w:cstheme="majorHAnsi"/>
                <w:bCs/>
                <w:iCs/>
              </w:rPr>
            </w:pPr>
          </w:p>
          <w:p w14:paraId="623D2C46"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Izdajatelj menic pooblašča naročnika, da menice domicilira pri (naziv banke)………………., ki vodi naš račun št. ……………………….., ali katerikoli drugi poslovni banki, ki v času unovčenja vodi naš račun.</w:t>
            </w:r>
          </w:p>
          <w:p w14:paraId="5FD85D3C" w14:textId="77777777" w:rsidR="006521D0" w:rsidRPr="00E33EA8" w:rsidRDefault="006521D0" w:rsidP="006C4F2E">
            <w:pPr>
              <w:jc w:val="both"/>
              <w:rPr>
                <w:rFonts w:asciiTheme="majorHAnsi" w:hAnsiTheme="majorHAnsi" w:cstheme="majorHAnsi"/>
                <w:bCs/>
                <w:iCs/>
              </w:rPr>
            </w:pPr>
          </w:p>
          <w:p w14:paraId="0A7D9E8B"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1037E283" w14:textId="77777777" w:rsidR="006521D0" w:rsidRPr="00E33EA8" w:rsidRDefault="006521D0" w:rsidP="006C4F2E">
            <w:pPr>
              <w:jc w:val="both"/>
              <w:rPr>
                <w:rFonts w:asciiTheme="majorHAnsi" w:hAnsiTheme="majorHAnsi" w:cstheme="majorHAnsi"/>
                <w:bCs/>
                <w:iCs/>
              </w:rPr>
            </w:pPr>
          </w:p>
          <w:p w14:paraId="4AF96EEA"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20F11B" w14:textId="77777777" w:rsidR="006521D0" w:rsidRPr="00E33EA8" w:rsidRDefault="006521D0" w:rsidP="006C4F2E">
            <w:pPr>
              <w:jc w:val="both"/>
              <w:rPr>
                <w:rFonts w:asciiTheme="majorHAnsi" w:hAnsiTheme="majorHAnsi" w:cstheme="majorHAnsi"/>
                <w:bCs/>
                <w:iCs/>
              </w:rPr>
            </w:pPr>
          </w:p>
          <w:p w14:paraId="30CE7A71"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C3C0E86" w14:textId="77777777" w:rsidR="006521D0" w:rsidRPr="00E33EA8" w:rsidRDefault="006521D0" w:rsidP="006C4F2E">
            <w:pPr>
              <w:jc w:val="both"/>
              <w:rPr>
                <w:rFonts w:asciiTheme="majorHAnsi" w:hAnsiTheme="majorHAnsi" w:cstheme="majorHAnsi"/>
                <w:bCs/>
                <w:iCs/>
              </w:rPr>
            </w:pPr>
          </w:p>
          <w:p w14:paraId="270623D7" w14:textId="77777777" w:rsidR="006521D0" w:rsidRPr="00E33EA8" w:rsidRDefault="006521D0" w:rsidP="006C4F2E">
            <w:pPr>
              <w:jc w:val="both"/>
              <w:rPr>
                <w:rFonts w:asciiTheme="majorHAnsi" w:hAnsiTheme="majorHAnsi" w:cstheme="majorHAnsi"/>
                <w:bCs/>
                <w:iCs/>
              </w:rPr>
            </w:pPr>
            <w:r w:rsidRPr="00E33EA8">
              <w:rPr>
                <w:rFonts w:asciiTheme="majorHAnsi" w:hAnsiTheme="majorHAnsi" w:cstheme="majorHAnsi"/>
                <w:bCs/>
                <w:iCs/>
              </w:rPr>
              <w:t>Ta menična izjava s pooblastilom za izpolnitev velja najkasneje do ………………………..</w:t>
            </w:r>
          </w:p>
          <w:p w14:paraId="3199BE02" w14:textId="77777777" w:rsidR="006521D0" w:rsidRPr="00E33EA8" w:rsidRDefault="006521D0" w:rsidP="006C4F2E">
            <w:pPr>
              <w:rPr>
                <w:rFonts w:asciiTheme="majorHAnsi" w:hAnsiTheme="majorHAnsi" w:cstheme="majorHAnsi"/>
                <w:bCs/>
                <w:iCs/>
              </w:rPr>
            </w:pPr>
          </w:p>
          <w:p w14:paraId="721B1077" w14:textId="77777777" w:rsidR="006521D0" w:rsidRPr="00E33EA8" w:rsidRDefault="006521D0" w:rsidP="006C4F2E">
            <w:pPr>
              <w:rPr>
                <w:rFonts w:asciiTheme="majorHAnsi" w:hAnsiTheme="majorHAnsi" w:cstheme="majorHAnsi"/>
                <w:bCs/>
                <w:iCs/>
              </w:rPr>
            </w:pPr>
          </w:p>
          <w:p w14:paraId="135398D9" w14:textId="77777777" w:rsidR="006521D0" w:rsidRPr="00E33EA8" w:rsidRDefault="006521D0" w:rsidP="006C4F2E">
            <w:pPr>
              <w:rPr>
                <w:rFonts w:asciiTheme="majorHAnsi" w:hAnsiTheme="majorHAnsi" w:cstheme="majorHAnsi"/>
                <w:bCs/>
                <w:iCs/>
              </w:rPr>
            </w:pPr>
            <w:r w:rsidRPr="00E33EA8">
              <w:rPr>
                <w:rFonts w:asciiTheme="majorHAnsi" w:hAnsiTheme="majorHAnsi" w:cstheme="majorHAnsi"/>
                <w:bCs/>
                <w:iCs/>
              </w:rPr>
              <w:t>Priloga: 2 bianko menici</w:t>
            </w:r>
            <w:r w:rsidRPr="00E33EA8">
              <w:rPr>
                <w:rFonts w:asciiTheme="majorHAnsi" w:hAnsiTheme="majorHAnsi" w:cstheme="majorHAnsi"/>
                <w:bCs/>
                <w:iCs/>
              </w:rPr>
              <w:tab/>
            </w:r>
            <w:r w:rsidRPr="00E33EA8">
              <w:rPr>
                <w:rFonts w:asciiTheme="majorHAnsi" w:hAnsiTheme="majorHAnsi" w:cstheme="majorHAnsi"/>
                <w:bCs/>
                <w:iCs/>
              </w:rPr>
              <w:tab/>
            </w:r>
          </w:p>
          <w:p w14:paraId="091B7ACD" w14:textId="77777777" w:rsidR="006521D0" w:rsidRPr="00E33EA8" w:rsidRDefault="006521D0" w:rsidP="006C4F2E">
            <w:pPr>
              <w:rPr>
                <w:rFonts w:asciiTheme="majorHAnsi" w:hAnsiTheme="majorHAnsi" w:cstheme="majorHAnsi"/>
                <w:bCs/>
                <w:iCs/>
              </w:rPr>
            </w:pPr>
          </w:p>
          <w:p w14:paraId="7E42C643" w14:textId="77777777" w:rsidR="006521D0" w:rsidRPr="00E33EA8" w:rsidRDefault="006521D0" w:rsidP="006C4F2E">
            <w:pPr>
              <w:rPr>
                <w:rFonts w:asciiTheme="majorHAnsi" w:hAnsiTheme="majorHAnsi" w:cstheme="majorHAnsi"/>
                <w:bCs/>
                <w:iCs/>
              </w:rPr>
            </w:pPr>
          </w:p>
          <w:p w14:paraId="62BCF698" w14:textId="77777777" w:rsidR="006521D0" w:rsidRPr="00E33EA8" w:rsidRDefault="006521D0" w:rsidP="006C4F2E">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6521D0" w:rsidRPr="00E33EA8" w14:paraId="728C2D7D" w14:textId="77777777" w:rsidTr="006C4F2E">
              <w:trPr>
                <w:trHeight w:val="737"/>
              </w:trPr>
              <w:tc>
                <w:tcPr>
                  <w:tcW w:w="2162" w:type="dxa"/>
                </w:tcPr>
                <w:p w14:paraId="064D019C"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KRAJ</w:t>
                  </w:r>
                </w:p>
                <w:p w14:paraId="53436FB9" w14:textId="77777777" w:rsidR="006521D0" w:rsidRPr="00E33EA8" w:rsidRDefault="006521D0" w:rsidP="006C4F2E">
                  <w:pPr>
                    <w:rPr>
                      <w:rFonts w:asciiTheme="majorHAnsi" w:hAnsiTheme="majorHAnsi" w:cstheme="majorHAnsi"/>
                    </w:rPr>
                  </w:pPr>
                </w:p>
              </w:tc>
              <w:tc>
                <w:tcPr>
                  <w:tcW w:w="2410" w:type="dxa"/>
                  <w:vMerge w:val="restart"/>
                </w:tcPr>
                <w:p w14:paraId="5D21F2EF"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ŽIG</w:t>
                  </w:r>
                </w:p>
              </w:tc>
              <w:tc>
                <w:tcPr>
                  <w:tcW w:w="4500" w:type="dxa"/>
                  <w:vMerge w:val="restart"/>
                </w:tcPr>
                <w:p w14:paraId="7A7195C9"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 xml:space="preserve"> Podpis zakonitega zastopnika</w:t>
                  </w:r>
                </w:p>
              </w:tc>
            </w:tr>
            <w:tr w:rsidR="006521D0" w:rsidRPr="00E33EA8" w14:paraId="06CC1415" w14:textId="77777777" w:rsidTr="006C4F2E">
              <w:trPr>
                <w:trHeight w:val="737"/>
              </w:trPr>
              <w:tc>
                <w:tcPr>
                  <w:tcW w:w="2162" w:type="dxa"/>
                </w:tcPr>
                <w:p w14:paraId="06B9FCCA" w14:textId="77777777" w:rsidR="006521D0" w:rsidRPr="00E33EA8" w:rsidRDefault="006521D0" w:rsidP="006C4F2E">
                  <w:pPr>
                    <w:rPr>
                      <w:rFonts w:asciiTheme="majorHAnsi" w:hAnsiTheme="majorHAnsi" w:cstheme="majorHAnsi"/>
                    </w:rPr>
                  </w:pPr>
                  <w:r w:rsidRPr="00E33EA8">
                    <w:rPr>
                      <w:rFonts w:asciiTheme="majorHAnsi" w:hAnsiTheme="majorHAnsi" w:cstheme="majorHAnsi"/>
                    </w:rPr>
                    <w:t>DATUM</w:t>
                  </w:r>
                </w:p>
              </w:tc>
              <w:tc>
                <w:tcPr>
                  <w:tcW w:w="2410" w:type="dxa"/>
                  <w:vMerge/>
                  <w:vAlign w:val="bottom"/>
                </w:tcPr>
                <w:p w14:paraId="282385E9" w14:textId="77777777" w:rsidR="006521D0" w:rsidRPr="00E33EA8" w:rsidRDefault="006521D0" w:rsidP="006C4F2E">
                  <w:pPr>
                    <w:rPr>
                      <w:rFonts w:asciiTheme="majorHAnsi" w:hAnsiTheme="majorHAnsi" w:cstheme="majorHAnsi"/>
                    </w:rPr>
                  </w:pPr>
                </w:p>
              </w:tc>
              <w:tc>
                <w:tcPr>
                  <w:tcW w:w="4500" w:type="dxa"/>
                  <w:vMerge/>
                  <w:shd w:val="pct10" w:color="auto" w:fill="auto"/>
                  <w:vAlign w:val="bottom"/>
                </w:tcPr>
                <w:p w14:paraId="75D4FBC8" w14:textId="77777777" w:rsidR="006521D0" w:rsidRPr="00E33EA8" w:rsidRDefault="006521D0" w:rsidP="006C4F2E">
                  <w:pPr>
                    <w:rPr>
                      <w:rFonts w:asciiTheme="majorHAnsi" w:hAnsiTheme="majorHAnsi" w:cstheme="majorHAnsi"/>
                    </w:rPr>
                  </w:pPr>
                </w:p>
              </w:tc>
            </w:tr>
          </w:tbl>
          <w:p w14:paraId="5E2B16CF" w14:textId="77777777" w:rsidR="006521D0" w:rsidRPr="00E33EA8" w:rsidRDefault="006521D0" w:rsidP="006C4F2E">
            <w:pPr>
              <w:rPr>
                <w:rFonts w:asciiTheme="majorHAnsi" w:hAnsiTheme="majorHAnsi" w:cstheme="majorHAnsi"/>
                <w:bCs/>
                <w:iCs/>
              </w:rPr>
            </w:pPr>
          </w:p>
          <w:p w14:paraId="3616F158" w14:textId="77777777" w:rsidR="006521D0" w:rsidRPr="00E33EA8" w:rsidRDefault="006521D0" w:rsidP="006C4F2E">
            <w:pPr>
              <w:rPr>
                <w:rFonts w:asciiTheme="majorHAnsi" w:hAnsiTheme="majorHAnsi" w:cstheme="majorHAnsi"/>
                <w:bCs/>
                <w:iCs/>
              </w:rPr>
            </w:pPr>
          </w:p>
        </w:tc>
      </w:tr>
    </w:tbl>
    <w:p w14:paraId="5306349F" w14:textId="77777777" w:rsidR="006521D0" w:rsidRPr="00E33EA8" w:rsidRDefault="006521D0" w:rsidP="00536D7D">
      <w:pPr>
        <w:pStyle w:val="Slog84"/>
      </w:pPr>
    </w:p>
    <w:p w14:paraId="7ECF2547" w14:textId="3C444D17" w:rsidR="008F5B21" w:rsidRPr="003F7BA9" w:rsidRDefault="006521D0" w:rsidP="003F7BA9">
      <w:pPr>
        <w:pStyle w:val="Slog84"/>
      </w:pPr>
      <w:r w:rsidRPr="00E33EA8">
        <w:rPr>
          <w:rStyle w:val="Slog83Znak"/>
        </w:rPr>
        <w:t>Izbrani izvajalec bo izdal finančno zavarovanje za odpravo napak v garancijski dobi</w:t>
      </w:r>
      <w:r w:rsidRPr="00E33EA8">
        <w:t xml:space="preserve"> </w:t>
      </w:r>
      <w:r w:rsidR="00426100" w:rsidRPr="00E33EA8">
        <w:br w:type="page"/>
      </w:r>
      <w:bookmarkEnd w:id="16"/>
      <w:bookmarkEnd w:id="17"/>
    </w:p>
    <w:p w14:paraId="7BED7B6A" w14:textId="3AF1397C" w:rsidR="003F7BA9" w:rsidRPr="00E33EA8" w:rsidRDefault="003F7BA9" w:rsidP="003F7BA9">
      <w:pPr>
        <w:pStyle w:val="javnanaroilapodnaslov"/>
        <w:numPr>
          <w:ilvl w:val="1"/>
          <w:numId w:val="94"/>
        </w:numPr>
        <w:rPr>
          <w:rFonts w:asciiTheme="majorHAnsi" w:hAnsiTheme="majorHAnsi" w:cstheme="majorHAnsi"/>
        </w:rPr>
      </w:pPr>
      <w:proofErr w:type="spellStart"/>
      <w:r w:rsidRPr="00E33EA8">
        <w:rPr>
          <w:rFonts w:asciiTheme="majorHAnsi" w:hAnsiTheme="majorHAnsi" w:cstheme="majorHAnsi"/>
        </w:rPr>
        <w:lastRenderedPageBreak/>
        <w:t>obr</w:t>
      </w:r>
      <w:proofErr w:type="spellEnd"/>
      <w:r w:rsidRPr="00E33EA8">
        <w:rPr>
          <w:rFonts w:asciiTheme="majorHAnsi" w:hAnsiTheme="majorHAnsi" w:cstheme="majorHAnsi"/>
        </w:rPr>
        <w:t xml:space="preserve">.  – Vzorec </w:t>
      </w:r>
      <w:r>
        <w:rPr>
          <w:rFonts w:asciiTheme="majorHAnsi" w:hAnsiTheme="majorHAnsi" w:cstheme="majorHAnsi"/>
        </w:rPr>
        <w:t>pogodbe</w:t>
      </w:r>
    </w:p>
    <w:p w14:paraId="54A9B8F3" w14:textId="77777777" w:rsidR="003F7BA9" w:rsidRDefault="003F7BA9" w:rsidP="008F5B21">
      <w:pPr>
        <w:rPr>
          <w:rFonts w:asciiTheme="majorHAnsi" w:hAnsiTheme="majorHAnsi" w:cstheme="majorHAnsi"/>
          <w:sz w:val="24"/>
          <w:szCs w:val="24"/>
        </w:rPr>
      </w:pPr>
    </w:p>
    <w:p w14:paraId="6BD61452" w14:textId="77777777" w:rsidR="008F5B21" w:rsidRPr="00E33EA8" w:rsidRDefault="008F5B21" w:rsidP="008F5B21">
      <w:pPr>
        <w:jc w:val="both"/>
        <w:rPr>
          <w:rFonts w:asciiTheme="majorHAnsi" w:eastAsia="Times New Roman" w:hAnsiTheme="majorHAnsi" w:cstheme="majorHAnsi"/>
          <w:i/>
        </w:rPr>
      </w:pPr>
      <w:r w:rsidRPr="00E33EA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E33EA8" w:rsidRDefault="008F5B21" w:rsidP="008F5B21">
      <w:pPr>
        <w:tabs>
          <w:tab w:val="left" w:pos="6912"/>
        </w:tabs>
        <w:jc w:val="both"/>
        <w:rPr>
          <w:rFonts w:asciiTheme="majorHAnsi" w:eastAsia="Times New Roman" w:hAnsiTheme="majorHAnsi" w:cstheme="majorHAnsi"/>
          <w:b/>
        </w:rPr>
      </w:pPr>
    </w:p>
    <w:p w14:paraId="533852E3" w14:textId="77777777" w:rsidR="008F5B21" w:rsidRPr="00E33EA8" w:rsidRDefault="008F5B21" w:rsidP="008F5B21">
      <w:pPr>
        <w:tabs>
          <w:tab w:val="left" w:pos="6912"/>
        </w:tabs>
        <w:jc w:val="center"/>
        <w:rPr>
          <w:rFonts w:asciiTheme="majorHAnsi" w:eastAsia="Times New Roman" w:hAnsiTheme="majorHAnsi" w:cstheme="majorHAnsi"/>
        </w:rPr>
      </w:pPr>
      <w:r w:rsidRPr="00E33EA8">
        <w:rPr>
          <w:rFonts w:asciiTheme="majorHAnsi" w:eastAsia="Times New Roman" w:hAnsiTheme="majorHAnsi" w:cstheme="majorHAnsi"/>
          <w:b/>
        </w:rPr>
        <w:t>OBČINA AJDOVŠČINA</w:t>
      </w:r>
      <w:r w:rsidRPr="00E33EA8">
        <w:rPr>
          <w:rFonts w:asciiTheme="majorHAnsi" w:eastAsia="Times New Roman" w:hAnsiTheme="majorHAnsi" w:cstheme="majorHAnsi"/>
        </w:rPr>
        <w:t xml:space="preserve">, Cesta 5. maja 6a, Ajdovščina, </w:t>
      </w:r>
      <w:r w:rsidRPr="00E33EA8">
        <w:rPr>
          <w:rFonts w:asciiTheme="majorHAnsi" w:eastAsia="Times New Roman" w:hAnsiTheme="majorHAnsi" w:cstheme="majorHAnsi"/>
          <w:b/>
        </w:rPr>
        <w:t>kot naročnik</w:t>
      </w:r>
      <w:r w:rsidRPr="00E33EA8">
        <w:rPr>
          <w:rFonts w:asciiTheme="majorHAnsi" w:eastAsia="Times New Roman" w:hAnsiTheme="majorHAnsi" w:cstheme="majorHAnsi"/>
        </w:rPr>
        <w:t>,</w:t>
      </w:r>
    </w:p>
    <w:p w14:paraId="32D0BE69" w14:textId="77777777" w:rsidR="008F5B21" w:rsidRPr="00E33EA8" w:rsidRDefault="008F5B21" w:rsidP="008F5B21">
      <w:pPr>
        <w:tabs>
          <w:tab w:val="left" w:pos="6912"/>
        </w:tabs>
        <w:jc w:val="center"/>
        <w:rPr>
          <w:rFonts w:asciiTheme="majorHAnsi" w:eastAsia="Times New Roman" w:hAnsiTheme="majorHAnsi" w:cstheme="majorHAnsi"/>
        </w:rPr>
      </w:pPr>
      <w:r w:rsidRPr="00E33EA8">
        <w:rPr>
          <w:rFonts w:asciiTheme="majorHAnsi" w:eastAsia="Times New Roman" w:hAnsiTheme="majorHAnsi" w:cstheme="majorHAnsi"/>
        </w:rPr>
        <w:t>ki ga zastopa župan Tadej Beočanin,</w:t>
      </w:r>
    </w:p>
    <w:p w14:paraId="0D2583DC" w14:textId="77777777" w:rsidR="008F5B21" w:rsidRPr="00E33EA8" w:rsidRDefault="008F5B21" w:rsidP="008F5B21">
      <w:pPr>
        <w:tabs>
          <w:tab w:val="left" w:pos="1440"/>
        </w:tabs>
        <w:jc w:val="center"/>
        <w:rPr>
          <w:rFonts w:asciiTheme="majorHAnsi" w:eastAsia="Times New Roman" w:hAnsiTheme="majorHAnsi" w:cstheme="majorHAnsi"/>
        </w:rPr>
      </w:pPr>
      <w:r w:rsidRPr="00E33EA8">
        <w:rPr>
          <w:rFonts w:asciiTheme="majorHAnsi" w:eastAsia="Times New Roman" w:hAnsiTheme="majorHAnsi" w:cstheme="majorHAnsi"/>
        </w:rPr>
        <w:t>matična številka: 5879914000,</w:t>
      </w:r>
    </w:p>
    <w:p w14:paraId="73404DDC" w14:textId="77777777" w:rsidR="008F5B21" w:rsidRPr="00E33EA8" w:rsidRDefault="008F5B21" w:rsidP="008F5B21">
      <w:pPr>
        <w:tabs>
          <w:tab w:val="left" w:pos="1440"/>
        </w:tabs>
        <w:jc w:val="center"/>
        <w:rPr>
          <w:rFonts w:asciiTheme="majorHAnsi" w:eastAsia="Times New Roman" w:hAnsiTheme="majorHAnsi" w:cstheme="majorHAnsi"/>
        </w:rPr>
      </w:pPr>
      <w:r w:rsidRPr="00E33EA8">
        <w:rPr>
          <w:rFonts w:asciiTheme="majorHAnsi" w:eastAsia="Times New Roman" w:hAnsiTheme="majorHAnsi" w:cstheme="majorHAnsi"/>
        </w:rPr>
        <w:t>ID za DDV: SI51533251,</w:t>
      </w:r>
    </w:p>
    <w:p w14:paraId="04F7E0F2" w14:textId="77777777" w:rsidR="008F5B21" w:rsidRPr="00E33EA8" w:rsidRDefault="008F5B21" w:rsidP="008F5B21">
      <w:pPr>
        <w:tabs>
          <w:tab w:val="left" w:pos="1440"/>
        </w:tabs>
        <w:jc w:val="center"/>
        <w:rPr>
          <w:rFonts w:asciiTheme="majorHAnsi" w:eastAsia="Times New Roman" w:hAnsiTheme="majorHAnsi" w:cstheme="majorHAnsi"/>
        </w:rPr>
      </w:pPr>
      <w:r w:rsidRPr="00E33EA8">
        <w:rPr>
          <w:rFonts w:asciiTheme="majorHAnsi" w:eastAsia="Times New Roman" w:hAnsiTheme="majorHAnsi" w:cstheme="majorHAnsi"/>
        </w:rPr>
        <w:t>IBAN: SI56 0120 1010 0014 597</w:t>
      </w:r>
    </w:p>
    <w:p w14:paraId="347D464F" w14:textId="77777777" w:rsidR="008F5B21" w:rsidRPr="00E33EA8" w:rsidRDefault="008F5B21" w:rsidP="008F5B21">
      <w:pPr>
        <w:keepLines/>
        <w:widowControl w:val="0"/>
        <w:jc w:val="center"/>
        <w:rPr>
          <w:rFonts w:asciiTheme="majorHAnsi" w:eastAsia="Times New Roman" w:hAnsiTheme="majorHAnsi" w:cstheme="majorHAnsi"/>
          <w:bCs/>
          <w:kern w:val="16"/>
          <w:lang w:eastAsia="en-US"/>
        </w:rPr>
      </w:pPr>
    </w:p>
    <w:p w14:paraId="44FF067C" w14:textId="77777777" w:rsidR="008F5B21" w:rsidRPr="00E33EA8" w:rsidRDefault="008F5B21" w:rsidP="008F5B21">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33EA8">
        <w:rPr>
          <w:rFonts w:asciiTheme="majorHAnsi" w:eastAsia="Times New Roman" w:hAnsiTheme="majorHAnsi" w:cstheme="majorHAnsi"/>
        </w:rPr>
        <w:t>in</w:t>
      </w:r>
    </w:p>
    <w:p w14:paraId="06A8AF52" w14:textId="77777777" w:rsidR="008F5B21" w:rsidRPr="00E33EA8" w:rsidRDefault="008F5B21" w:rsidP="008F5B21">
      <w:pPr>
        <w:jc w:val="center"/>
        <w:rPr>
          <w:rFonts w:asciiTheme="majorHAnsi" w:hAnsiTheme="majorHAnsi" w:cstheme="majorHAnsi"/>
        </w:rPr>
      </w:pPr>
    </w:p>
    <w:p w14:paraId="105AA253" w14:textId="77777777" w:rsidR="008F5B21" w:rsidRPr="00E33EA8" w:rsidRDefault="008F5B21" w:rsidP="008F5B2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33EA8">
        <w:rPr>
          <w:rFonts w:asciiTheme="majorHAnsi" w:eastAsia="Times New Roman" w:hAnsiTheme="majorHAnsi" w:cstheme="majorHAnsi"/>
        </w:rPr>
        <w:t xml:space="preserve">________________________________ </w:t>
      </w:r>
      <w:r w:rsidRPr="00E33EA8">
        <w:rPr>
          <w:rFonts w:asciiTheme="majorHAnsi" w:eastAsia="Times New Roman" w:hAnsiTheme="majorHAnsi" w:cstheme="majorHAnsi"/>
          <w:i/>
        </w:rPr>
        <w:t>(firma in sedež ponudnika)</w:t>
      </w:r>
      <w:r w:rsidRPr="00E33EA8">
        <w:rPr>
          <w:rFonts w:asciiTheme="majorHAnsi" w:eastAsia="Times New Roman" w:hAnsiTheme="majorHAnsi" w:cstheme="majorHAnsi"/>
          <w:b/>
        </w:rPr>
        <w:t xml:space="preserve"> kot izvajalec</w:t>
      </w:r>
      <w:r w:rsidRPr="00E33EA8">
        <w:rPr>
          <w:rFonts w:asciiTheme="majorHAnsi" w:eastAsia="Times New Roman" w:hAnsiTheme="majorHAnsi" w:cstheme="majorHAnsi"/>
        </w:rPr>
        <w:t>,</w:t>
      </w:r>
    </w:p>
    <w:p w14:paraId="00121336" w14:textId="77777777" w:rsidR="008F5B21" w:rsidRPr="00E33EA8" w:rsidRDefault="008F5B21" w:rsidP="008F5B2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33EA8">
        <w:rPr>
          <w:rFonts w:asciiTheme="majorHAnsi" w:eastAsia="Times New Roman" w:hAnsiTheme="majorHAnsi" w:cstheme="majorHAnsi"/>
        </w:rPr>
        <w:t>ki ga zastopa ________________________,</w:t>
      </w:r>
    </w:p>
    <w:p w14:paraId="5077B5EA" w14:textId="77777777" w:rsidR="008F5B21" w:rsidRPr="00E33EA8" w:rsidRDefault="008F5B21" w:rsidP="008F5B2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33EA8">
        <w:rPr>
          <w:rFonts w:asciiTheme="majorHAnsi" w:eastAsia="Times New Roman" w:hAnsiTheme="majorHAnsi" w:cstheme="majorHAnsi"/>
        </w:rPr>
        <w:t>matična številka: ______________________,</w:t>
      </w:r>
    </w:p>
    <w:p w14:paraId="1B8AADCD" w14:textId="77777777" w:rsidR="008F5B21" w:rsidRPr="00E33EA8" w:rsidRDefault="008F5B21" w:rsidP="008F5B2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33EA8">
        <w:rPr>
          <w:rFonts w:asciiTheme="majorHAnsi" w:eastAsia="Times New Roman" w:hAnsiTheme="majorHAnsi" w:cstheme="majorHAnsi"/>
        </w:rPr>
        <w:t>ID za DDV: ______________________,</w:t>
      </w:r>
    </w:p>
    <w:p w14:paraId="323A3FC8" w14:textId="77777777" w:rsidR="008F5B21" w:rsidRPr="00E33EA8" w:rsidRDefault="008F5B21" w:rsidP="008F5B21">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33EA8">
        <w:rPr>
          <w:rFonts w:asciiTheme="majorHAnsi" w:eastAsia="Times New Roman" w:hAnsiTheme="majorHAnsi" w:cstheme="majorHAnsi"/>
        </w:rPr>
        <w:t>IBAN:_______________________________,</w:t>
      </w:r>
    </w:p>
    <w:p w14:paraId="7FAD98DE" w14:textId="77777777" w:rsidR="008F5B21" w:rsidRPr="00E33EA8" w:rsidRDefault="008F5B21" w:rsidP="008F5B21">
      <w:pPr>
        <w:keepLines/>
        <w:widowControl w:val="0"/>
        <w:jc w:val="center"/>
        <w:rPr>
          <w:rFonts w:asciiTheme="majorHAnsi" w:eastAsia="Times New Roman" w:hAnsiTheme="majorHAnsi" w:cstheme="majorHAnsi"/>
          <w:bCs/>
          <w:kern w:val="16"/>
          <w:lang w:eastAsia="en-US"/>
        </w:rPr>
      </w:pPr>
    </w:p>
    <w:p w14:paraId="41CE8C36" w14:textId="77777777" w:rsidR="008F5B21" w:rsidRPr="00E33EA8" w:rsidRDefault="008F5B21" w:rsidP="008F5B21">
      <w:pPr>
        <w:ind w:right="70"/>
        <w:jc w:val="center"/>
        <w:rPr>
          <w:rFonts w:asciiTheme="majorHAnsi" w:eastAsia="Times New Roman" w:hAnsiTheme="majorHAnsi" w:cstheme="majorHAnsi"/>
          <w:b/>
        </w:rPr>
      </w:pPr>
      <w:r w:rsidRPr="00E33EA8">
        <w:rPr>
          <w:rFonts w:asciiTheme="majorHAnsi" w:eastAsia="Times New Roman" w:hAnsiTheme="majorHAnsi" w:cstheme="majorHAnsi"/>
        </w:rPr>
        <w:t>skleneta naslednjo</w:t>
      </w:r>
    </w:p>
    <w:p w14:paraId="2BE5CE5B" w14:textId="77777777" w:rsidR="008F5B21" w:rsidRPr="00E33EA8" w:rsidRDefault="008F5B21" w:rsidP="008F5B21">
      <w:pPr>
        <w:ind w:right="70"/>
        <w:jc w:val="both"/>
        <w:rPr>
          <w:rFonts w:asciiTheme="majorHAnsi" w:eastAsia="Times New Roman" w:hAnsiTheme="majorHAnsi" w:cstheme="majorHAnsi"/>
          <w:b/>
        </w:rPr>
      </w:pPr>
    </w:p>
    <w:p w14:paraId="2A2A51A0" w14:textId="77777777" w:rsidR="008F5B21" w:rsidRPr="00E33EA8" w:rsidRDefault="008F5B21" w:rsidP="008F5B21">
      <w:pPr>
        <w:ind w:right="70"/>
        <w:rPr>
          <w:rFonts w:asciiTheme="majorHAnsi" w:eastAsia="Times New Roman" w:hAnsiTheme="majorHAnsi" w:cstheme="majorHAnsi"/>
          <w:b/>
        </w:rPr>
      </w:pPr>
    </w:p>
    <w:p w14:paraId="348A356D" w14:textId="79727CCD" w:rsidR="008F5B21" w:rsidRPr="00E33EA8" w:rsidRDefault="008F5B21" w:rsidP="008F5B21">
      <w:pPr>
        <w:tabs>
          <w:tab w:val="left" w:pos="1728"/>
          <w:tab w:val="left" w:pos="7200"/>
        </w:tabs>
        <w:jc w:val="center"/>
        <w:rPr>
          <w:rFonts w:asciiTheme="majorHAnsi" w:eastAsia="Times New Roman" w:hAnsiTheme="majorHAnsi" w:cstheme="majorHAnsi"/>
          <w:b/>
        </w:rPr>
      </w:pPr>
      <w:r w:rsidRPr="00E33EA8">
        <w:rPr>
          <w:rFonts w:asciiTheme="majorHAnsi" w:eastAsia="Times New Roman" w:hAnsiTheme="majorHAnsi" w:cstheme="majorHAnsi"/>
          <w:b/>
        </w:rPr>
        <w:t>Pogodbo št. 4301-</w:t>
      </w:r>
      <w:r w:rsidR="00B66775" w:rsidRPr="00E33EA8">
        <w:rPr>
          <w:rFonts w:asciiTheme="majorHAnsi" w:eastAsia="Times New Roman" w:hAnsiTheme="majorHAnsi" w:cstheme="majorHAnsi"/>
          <w:b/>
        </w:rPr>
        <w:t>10</w:t>
      </w:r>
      <w:r w:rsidRPr="00E33EA8">
        <w:rPr>
          <w:rFonts w:asciiTheme="majorHAnsi" w:eastAsia="Times New Roman" w:hAnsiTheme="majorHAnsi" w:cstheme="majorHAnsi"/>
          <w:b/>
        </w:rPr>
        <w:t>/202</w:t>
      </w:r>
      <w:r w:rsidR="00447ECB" w:rsidRPr="00E33EA8">
        <w:rPr>
          <w:rFonts w:asciiTheme="majorHAnsi" w:eastAsia="Times New Roman" w:hAnsiTheme="majorHAnsi" w:cstheme="majorHAnsi"/>
          <w:b/>
        </w:rPr>
        <w:t>4</w:t>
      </w:r>
      <w:r w:rsidRPr="00E33EA8">
        <w:rPr>
          <w:rFonts w:asciiTheme="majorHAnsi" w:eastAsia="Times New Roman" w:hAnsiTheme="majorHAnsi" w:cstheme="majorHAnsi"/>
          <w:b/>
        </w:rPr>
        <w:t xml:space="preserve"> </w:t>
      </w:r>
    </w:p>
    <w:p w14:paraId="35306952" w14:textId="2AEEE82B" w:rsidR="008F5B21" w:rsidRPr="00E33EA8" w:rsidRDefault="008F5B21" w:rsidP="008F5B21">
      <w:pPr>
        <w:tabs>
          <w:tab w:val="left" w:pos="1728"/>
          <w:tab w:val="left" w:pos="7200"/>
        </w:tabs>
        <w:jc w:val="center"/>
        <w:rPr>
          <w:rFonts w:asciiTheme="majorHAnsi" w:eastAsia="Times New Roman" w:hAnsiTheme="majorHAnsi" w:cstheme="majorHAnsi"/>
          <w:b/>
        </w:rPr>
      </w:pPr>
      <w:r w:rsidRPr="00E33EA8">
        <w:rPr>
          <w:rFonts w:asciiTheme="majorHAnsi" w:eastAsia="Times New Roman" w:hAnsiTheme="majorHAnsi" w:cstheme="majorHAnsi"/>
          <w:b/>
        </w:rPr>
        <w:t xml:space="preserve">za </w:t>
      </w:r>
      <w:r w:rsidR="00B66775" w:rsidRPr="00E33EA8">
        <w:rPr>
          <w:rFonts w:asciiTheme="majorHAnsi" w:eastAsia="Times New Roman" w:hAnsiTheme="majorHAnsi" w:cstheme="majorHAnsi"/>
          <w:b/>
        </w:rPr>
        <w:t xml:space="preserve">popravilo šotora na </w:t>
      </w:r>
      <w:r w:rsidR="00E4414A" w:rsidRPr="00E33EA8">
        <w:rPr>
          <w:rFonts w:asciiTheme="majorHAnsi" w:eastAsia="Times New Roman" w:hAnsiTheme="majorHAnsi" w:cstheme="majorHAnsi"/>
          <w:b/>
        </w:rPr>
        <w:t>P</w:t>
      </w:r>
      <w:r w:rsidR="00B66775" w:rsidRPr="00E33EA8">
        <w:rPr>
          <w:rFonts w:asciiTheme="majorHAnsi" w:eastAsia="Times New Roman" w:hAnsiTheme="majorHAnsi" w:cstheme="majorHAnsi"/>
          <w:b/>
        </w:rPr>
        <w:t>redmeji</w:t>
      </w:r>
    </w:p>
    <w:p w14:paraId="1D4536A6" w14:textId="77777777" w:rsidR="008F5B21" w:rsidRPr="00E33EA8" w:rsidRDefault="008F5B21" w:rsidP="008F5B21">
      <w:pPr>
        <w:tabs>
          <w:tab w:val="left" w:pos="1728"/>
          <w:tab w:val="left" w:pos="7200"/>
        </w:tabs>
        <w:jc w:val="center"/>
        <w:rPr>
          <w:rFonts w:asciiTheme="majorHAnsi" w:eastAsia="Times New Roman" w:hAnsiTheme="majorHAnsi" w:cstheme="majorHAnsi"/>
          <w:b/>
        </w:rPr>
      </w:pPr>
    </w:p>
    <w:p w14:paraId="034E3934" w14:textId="77777777" w:rsidR="008F5B21" w:rsidRPr="00E33EA8" w:rsidRDefault="008F5B21" w:rsidP="008F5B21">
      <w:pPr>
        <w:tabs>
          <w:tab w:val="left" w:pos="1728"/>
          <w:tab w:val="left" w:pos="7200"/>
        </w:tabs>
        <w:jc w:val="center"/>
        <w:rPr>
          <w:rFonts w:asciiTheme="majorHAnsi" w:eastAsia="Times New Roman" w:hAnsiTheme="majorHAnsi" w:cstheme="majorHAnsi"/>
          <w:b/>
        </w:rPr>
      </w:pPr>
    </w:p>
    <w:p w14:paraId="6AF52A86"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Uvodna določila</w:t>
      </w:r>
    </w:p>
    <w:p w14:paraId="5A6D3E15" w14:textId="77777777" w:rsidR="008F5B21" w:rsidRPr="00E33EA8" w:rsidRDefault="008F5B21" w:rsidP="008F5B21">
      <w:pPr>
        <w:pStyle w:val="Slog20"/>
        <w:numPr>
          <w:ilvl w:val="0"/>
          <w:numId w:val="29"/>
        </w:numPr>
        <w:jc w:val="center"/>
        <w:rPr>
          <w:rFonts w:asciiTheme="majorHAnsi" w:hAnsiTheme="majorHAnsi" w:cstheme="majorHAnsi"/>
        </w:rPr>
      </w:pPr>
      <w:r w:rsidRPr="00E33EA8">
        <w:rPr>
          <w:rFonts w:asciiTheme="majorHAnsi" w:hAnsiTheme="majorHAnsi" w:cstheme="majorHAnsi"/>
        </w:rPr>
        <w:t>člen</w:t>
      </w:r>
    </w:p>
    <w:p w14:paraId="2BF38FA9"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33EA8">
        <w:rPr>
          <w:rFonts w:asciiTheme="majorHAnsi" w:eastAsia="Times New Roman" w:hAnsiTheme="majorHAnsi" w:cstheme="majorHAnsi"/>
        </w:rPr>
        <w:t>zap</w:t>
      </w:r>
      <w:proofErr w:type="spellEnd"/>
      <w:r w:rsidRPr="00E33EA8">
        <w:rPr>
          <w:rFonts w:asciiTheme="majorHAnsi" w:eastAsia="Times New Roman" w:hAnsiTheme="majorHAnsi" w:cstheme="majorHAnsi"/>
        </w:rPr>
        <w:t>. št.  __________, z dne  _________ in na podlagi odločitve o oddaji naročila št. ___________________ z dne_____________.</w:t>
      </w:r>
    </w:p>
    <w:p w14:paraId="39DB0CAE"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2382313A"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2D49F7DA" w14:textId="45D96504" w:rsidR="008F5B21" w:rsidRPr="00E33EA8"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E33EA8">
        <w:rPr>
          <w:rFonts w:asciiTheme="majorHAnsi" w:eastAsia="Times New Roman" w:hAnsiTheme="majorHAnsi" w:cstheme="majorHAnsi"/>
        </w:rPr>
        <w:t xml:space="preserve">Sredstva so zagotovljena v proračunu Občine Ajdovščina na proračunski postavki  </w:t>
      </w:r>
      <w:r w:rsidR="00B66775" w:rsidRPr="00E33EA8">
        <w:rPr>
          <w:rFonts w:asciiTheme="majorHAnsi" w:eastAsia="Times New Roman" w:hAnsiTheme="majorHAnsi" w:cstheme="majorHAnsi"/>
        </w:rPr>
        <w:t xml:space="preserve"> _________</w:t>
      </w:r>
      <w:r w:rsidRPr="00E33EA8">
        <w:rPr>
          <w:rFonts w:asciiTheme="majorHAnsi" w:hAnsiTheme="majorHAnsi" w:cstheme="majorHAnsi"/>
          <w:color w:val="000000"/>
        </w:rPr>
        <w:t xml:space="preserve"> </w:t>
      </w:r>
      <w:r w:rsidR="00AF19EF" w:rsidRPr="00E33EA8">
        <w:rPr>
          <w:rFonts w:asciiTheme="majorHAnsi" w:hAnsiTheme="majorHAnsi" w:cstheme="majorHAnsi"/>
          <w:szCs w:val="24"/>
        </w:rPr>
        <w:t xml:space="preserve">, konto  </w:t>
      </w:r>
      <w:r w:rsidR="00B66775" w:rsidRPr="00E33EA8">
        <w:rPr>
          <w:rFonts w:asciiTheme="majorHAnsi" w:hAnsiTheme="majorHAnsi" w:cstheme="majorHAnsi"/>
          <w:szCs w:val="24"/>
        </w:rPr>
        <w:t xml:space="preserve"> ____________ NRO ___________________</w:t>
      </w:r>
      <w:r w:rsidR="008E2BB7" w:rsidRPr="00E33EA8">
        <w:rPr>
          <w:rFonts w:asciiTheme="majorHAnsi" w:hAnsiTheme="majorHAnsi" w:cstheme="majorHAnsi"/>
          <w:szCs w:val="24"/>
        </w:rPr>
        <w:t>.</w:t>
      </w:r>
      <w:r w:rsidR="00AF19EF" w:rsidRPr="00E33EA8">
        <w:rPr>
          <w:rFonts w:asciiTheme="majorHAnsi" w:hAnsiTheme="majorHAnsi" w:cstheme="majorHAnsi"/>
          <w:szCs w:val="24"/>
        </w:rPr>
        <w:t xml:space="preserve"> </w:t>
      </w:r>
    </w:p>
    <w:p w14:paraId="09B63061" w14:textId="77777777" w:rsidR="008F5B21" w:rsidRPr="00E33EA8" w:rsidRDefault="008F5B21" w:rsidP="008F5B2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2D6AA5F9"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Predmet pogodbe</w:t>
      </w:r>
    </w:p>
    <w:p w14:paraId="6F6E05CA"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7ECDBDF1" w14:textId="14658902" w:rsidR="00D61142" w:rsidRPr="00E33EA8" w:rsidRDefault="00D61142" w:rsidP="00D61142">
      <w:pPr>
        <w:tabs>
          <w:tab w:val="left" w:pos="1728"/>
          <w:tab w:val="left" w:pos="7200"/>
        </w:tabs>
        <w:suppressAutoHyphens/>
        <w:jc w:val="both"/>
        <w:rPr>
          <w:rFonts w:asciiTheme="majorHAnsi" w:eastAsia="Times New Roman" w:hAnsiTheme="majorHAnsi" w:cstheme="majorHAnsi"/>
        </w:rPr>
      </w:pPr>
      <w:r w:rsidRPr="00E33EA8">
        <w:rPr>
          <w:rFonts w:asciiTheme="majorHAnsi" w:eastAsia="Times New Roman" w:hAnsiTheme="majorHAnsi" w:cstheme="majorHAnsi"/>
        </w:rPr>
        <w:t>S to pogodbo naročnik oddaja, izvajalec pa sprejme v izvedbo popravila šotora, poškodovanega po neurju, na Predmeji, v skladu s ponudbo izbranega izvajalca št.  ______, z dne ______________ in v skladu z veljavnimi predpisi, normami in obveznimi standardi, ki veljajo za izgradnjo objektov te vrste ter v dogovorjenih rokih.</w:t>
      </w:r>
    </w:p>
    <w:p w14:paraId="35FCCEEC" w14:textId="77777777" w:rsidR="00D61142" w:rsidRPr="00E33EA8" w:rsidRDefault="00D61142" w:rsidP="00D61142">
      <w:pPr>
        <w:tabs>
          <w:tab w:val="left" w:pos="1728"/>
          <w:tab w:val="left" w:pos="7200"/>
        </w:tabs>
        <w:suppressAutoHyphens/>
        <w:jc w:val="both"/>
        <w:rPr>
          <w:rFonts w:asciiTheme="majorHAnsi" w:eastAsia="Times New Roman" w:hAnsiTheme="majorHAnsi" w:cstheme="majorHAnsi"/>
        </w:rPr>
      </w:pPr>
    </w:p>
    <w:p w14:paraId="3E9AFDB0" w14:textId="77777777" w:rsidR="00D61142" w:rsidRPr="00E33EA8" w:rsidRDefault="00D61142" w:rsidP="00D61142">
      <w:pPr>
        <w:tabs>
          <w:tab w:val="left" w:pos="1728"/>
          <w:tab w:val="left" w:pos="7200"/>
        </w:tabs>
        <w:suppressAutoHyphens/>
        <w:jc w:val="both"/>
        <w:rPr>
          <w:rFonts w:asciiTheme="majorHAnsi" w:eastAsia="Times New Roman" w:hAnsiTheme="majorHAnsi" w:cstheme="majorHAnsi"/>
        </w:rPr>
      </w:pPr>
      <w:r w:rsidRPr="00E33EA8">
        <w:rPr>
          <w:rFonts w:asciiTheme="majorHAnsi" w:eastAsia="Times New Roman" w:hAnsiTheme="majorHAnsi" w:cstheme="majorHAnsi"/>
        </w:rPr>
        <w:t>Izvajalec izrecno izjavlja:</w:t>
      </w:r>
    </w:p>
    <w:p w14:paraId="596D4F0E" w14:textId="43118A63" w:rsidR="00D61142" w:rsidRPr="00E33EA8" w:rsidRDefault="00D61142" w:rsidP="00D61142">
      <w:pPr>
        <w:pStyle w:val="Slog74"/>
        <w:rPr>
          <w:rFonts w:cstheme="majorHAnsi"/>
        </w:rPr>
      </w:pPr>
      <w:r w:rsidRPr="00E33EA8">
        <w:rPr>
          <w:rFonts w:cstheme="majorHAnsi"/>
        </w:rPr>
        <w:lastRenderedPageBreak/>
        <w:t>da je dobavljen</w:t>
      </w:r>
      <w:r w:rsidR="005B6E58" w:rsidRPr="00E33EA8">
        <w:rPr>
          <w:rFonts w:cstheme="majorHAnsi"/>
        </w:rPr>
        <w:t>i material oziroma</w:t>
      </w:r>
      <w:r w:rsidRPr="00E33EA8">
        <w:rPr>
          <w:rFonts w:cstheme="majorHAnsi"/>
        </w:rPr>
        <w:t xml:space="preserve"> blago brezhibno in nima stvarnih napak;</w:t>
      </w:r>
    </w:p>
    <w:p w14:paraId="46A7CECD" w14:textId="397C615D" w:rsidR="00D61142" w:rsidRPr="00E33EA8" w:rsidRDefault="00D61142" w:rsidP="00D61142">
      <w:pPr>
        <w:pStyle w:val="Slog74"/>
        <w:rPr>
          <w:rFonts w:cstheme="majorHAnsi"/>
        </w:rPr>
      </w:pPr>
      <w:r w:rsidRPr="00E33EA8">
        <w:rPr>
          <w:rFonts w:cstheme="majorHAnsi"/>
        </w:rPr>
        <w:t>da dobavljen</w:t>
      </w:r>
      <w:r w:rsidR="005B6E58" w:rsidRPr="00E33EA8">
        <w:rPr>
          <w:rFonts w:cstheme="majorHAnsi"/>
        </w:rPr>
        <w:t xml:space="preserve">i material ter </w:t>
      </w:r>
      <w:r w:rsidRPr="00E33EA8">
        <w:rPr>
          <w:rFonts w:cstheme="majorHAnsi"/>
        </w:rPr>
        <w:t>blago in izvedene storitve</w:t>
      </w:r>
      <w:r w:rsidR="005B6E58" w:rsidRPr="00E33EA8">
        <w:rPr>
          <w:rFonts w:cstheme="majorHAnsi"/>
        </w:rPr>
        <w:t>,</w:t>
      </w:r>
      <w:r w:rsidRPr="00E33EA8">
        <w:rPr>
          <w:rFonts w:cstheme="majorHAnsi"/>
        </w:rPr>
        <w:t xml:space="preserve"> ustrezajo vsem tehničnim opisom, kvaliteti, karakteristikam in specifikacijam, ki so bila dana v okviru dokumentacije v zvezi z oddajo javnega naročila in prilogah, ali so priloga te pogodbe;</w:t>
      </w:r>
    </w:p>
    <w:p w14:paraId="0AC5EC7D" w14:textId="0EE88220" w:rsidR="00D61142" w:rsidRPr="00E33EA8" w:rsidRDefault="00D61142" w:rsidP="00D61142">
      <w:pPr>
        <w:pStyle w:val="Slog74"/>
        <w:rPr>
          <w:rFonts w:cstheme="majorHAnsi"/>
        </w:rPr>
      </w:pPr>
      <w:r w:rsidRPr="00E33EA8">
        <w:rPr>
          <w:rFonts w:cstheme="majorHAnsi"/>
        </w:rPr>
        <w:t>da bo naročnik pridobil vse pravice, ki so vezane na dobavljen</w:t>
      </w:r>
      <w:r w:rsidR="005B6E58" w:rsidRPr="00E33EA8">
        <w:rPr>
          <w:rFonts w:cstheme="majorHAnsi"/>
        </w:rPr>
        <w:t>i material in</w:t>
      </w:r>
      <w:r w:rsidRPr="00E33EA8">
        <w:rPr>
          <w:rFonts w:cstheme="majorHAnsi"/>
        </w:rPr>
        <w:t xml:space="preserve"> blago, izvajalec pa bo brezhibno izvrševal vse obveznosti, ki so vezane na </w:t>
      </w:r>
      <w:r w:rsidR="005B6E58" w:rsidRPr="00E33EA8">
        <w:rPr>
          <w:rFonts w:cstheme="majorHAnsi"/>
        </w:rPr>
        <w:t>dobavljeni material in blago</w:t>
      </w:r>
      <w:r w:rsidRPr="00E33EA8">
        <w:rPr>
          <w:rFonts w:cstheme="majorHAnsi"/>
        </w:rPr>
        <w:t>.</w:t>
      </w:r>
    </w:p>
    <w:p w14:paraId="660E2E7B" w14:textId="77777777" w:rsidR="00D61142" w:rsidRPr="00E33EA8" w:rsidRDefault="00D61142" w:rsidP="00D61142">
      <w:pPr>
        <w:tabs>
          <w:tab w:val="left" w:pos="1728"/>
          <w:tab w:val="left" w:pos="7200"/>
        </w:tabs>
        <w:suppressAutoHyphens/>
        <w:jc w:val="both"/>
        <w:rPr>
          <w:rFonts w:asciiTheme="majorHAnsi" w:eastAsia="Times New Roman" w:hAnsiTheme="majorHAnsi" w:cstheme="majorHAnsi"/>
        </w:rPr>
      </w:pPr>
    </w:p>
    <w:p w14:paraId="491A11EE" w14:textId="19E9E16B" w:rsidR="00D61142" w:rsidRPr="00E33EA8" w:rsidRDefault="00D61142" w:rsidP="00D61142">
      <w:pPr>
        <w:tabs>
          <w:tab w:val="left" w:pos="1728"/>
          <w:tab w:val="left" w:pos="7200"/>
        </w:tabs>
        <w:suppressAutoHyphens/>
        <w:jc w:val="both"/>
        <w:rPr>
          <w:rFonts w:asciiTheme="majorHAnsi" w:eastAsia="Times New Roman" w:hAnsiTheme="majorHAnsi" w:cstheme="majorHAnsi"/>
        </w:rPr>
      </w:pPr>
      <w:r w:rsidRPr="00E33EA8">
        <w:rPr>
          <w:rFonts w:asciiTheme="majorHAnsi" w:eastAsia="Times New Roman" w:hAnsiTheme="majorHAnsi" w:cstheme="majorHAnsi"/>
        </w:rPr>
        <w:t xml:space="preserve">Izvajalec bo upošteval </w:t>
      </w:r>
      <w:r w:rsidR="00F971E5" w:rsidRPr="00E33EA8">
        <w:rPr>
          <w:rFonts w:asciiTheme="majorHAnsi" w:eastAsia="Times New Roman" w:hAnsiTheme="majorHAnsi" w:cstheme="majorHAnsi"/>
        </w:rPr>
        <w:t>dogovorjen</w:t>
      </w:r>
      <w:r w:rsidR="005B6E58" w:rsidRPr="00E33EA8">
        <w:rPr>
          <w:rFonts w:asciiTheme="majorHAnsi" w:eastAsia="Times New Roman" w:hAnsiTheme="majorHAnsi" w:cstheme="majorHAnsi"/>
        </w:rPr>
        <w:t>i</w:t>
      </w:r>
      <w:r w:rsidR="00F971E5" w:rsidRPr="00E33EA8">
        <w:rPr>
          <w:rFonts w:asciiTheme="majorHAnsi" w:eastAsia="Times New Roman" w:hAnsiTheme="majorHAnsi" w:cstheme="majorHAnsi"/>
        </w:rPr>
        <w:t xml:space="preserve"> rok za izvedbo del po pogodbi</w:t>
      </w:r>
      <w:r w:rsidRPr="00E33EA8">
        <w:rPr>
          <w:rFonts w:asciiTheme="majorHAnsi" w:eastAsia="Times New Roman" w:hAnsiTheme="majorHAnsi" w:cstheme="majorHAnsi"/>
        </w:rPr>
        <w:t xml:space="preserve"> in mu je poznan predmet pogodbe </w:t>
      </w:r>
      <w:r w:rsidR="005B6E58" w:rsidRPr="00E33EA8">
        <w:rPr>
          <w:rFonts w:asciiTheme="majorHAnsi" w:eastAsia="Times New Roman" w:hAnsiTheme="majorHAnsi" w:cstheme="majorHAnsi"/>
        </w:rPr>
        <w:t>ter</w:t>
      </w:r>
      <w:r w:rsidRPr="00E33EA8">
        <w:rPr>
          <w:rFonts w:asciiTheme="majorHAnsi" w:eastAsia="Times New Roman" w:hAnsiTheme="majorHAnsi" w:cstheme="majorHAnsi"/>
        </w:rPr>
        <w:t xml:space="preserve"> vsi riziki, ki bodo spremljali delo in okoliščine za pravilno in pravočasno izvedbo del</w:t>
      </w:r>
    </w:p>
    <w:p w14:paraId="015D73C5" w14:textId="77777777" w:rsidR="00D61142" w:rsidRPr="00E33EA8" w:rsidRDefault="00D61142" w:rsidP="00D61142">
      <w:pPr>
        <w:tabs>
          <w:tab w:val="left" w:pos="1728"/>
          <w:tab w:val="left" w:pos="7200"/>
        </w:tabs>
        <w:suppressAutoHyphens/>
        <w:jc w:val="both"/>
        <w:rPr>
          <w:rFonts w:asciiTheme="majorHAnsi" w:eastAsia="Times New Roman" w:hAnsiTheme="majorHAnsi" w:cstheme="majorHAnsi"/>
        </w:rPr>
      </w:pPr>
    </w:p>
    <w:p w14:paraId="4FE72DE9" w14:textId="14371C75" w:rsidR="008F5B21" w:rsidRPr="00E33EA8" w:rsidRDefault="00D61142" w:rsidP="00D61142">
      <w:pPr>
        <w:tabs>
          <w:tab w:val="left" w:pos="1728"/>
          <w:tab w:val="left" w:pos="7200"/>
        </w:tabs>
        <w:suppressAutoHyphens/>
        <w:jc w:val="both"/>
        <w:rPr>
          <w:rFonts w:asciiTheme="majorHAnsi" w:eastAsia="Times New Roman" w:hAnsiTheme="majorHAnsi" w:cstheme="majorHAnsi"/>
          <w:lang w:eastAsia="ar-SA"/>
        </w:rPr>
      </w:pPr>
      <w:r w:rsidRPr="00E33EA8">
        <w:rPr>
          <w:rFonts w:asciiTheme="majorHAnsi" w:eastAsia="Times New Roman" w:hAnsiTheme="majorHAnsi" w:cstheme="majorHAnsi"/>
        </w:rPr>
        <w:t xml:space="preserve">Obseg, vrsta in kvaliteta del se lahko med izvajanjem del spremenijo le po pisnem nalogu ali soglasju naročnika, kar se </w:t>
      </w:r>
      <w:r w:rsidR="00F971E5" w:rsidRPr="00E33EA8">
        <w:rPr>
          <w:rFonts w:asciiTheme="majorHAnsi" w:eastAsia="Times New Roman" w:hAnsiTheme="majorHAnsi" w:cstheme="majorHAnsi"/>
        </w:rPr>
        <w:t>dogovori z aneksom k pogodbi</w:t>
      </w:r>
      <w:r w:rsidRPr="00E33EA8">
        <w:rPr>
          <w:rFonts w:asciiTheme="majorHAnsi" w:eastAsia="Times New Roman" w:hAnsiTheme="majorHAnsi" w:cstheme="majorHAnsi"/>
        </w:rPr>
        <w:t xml:space="preserve">.  </w:t>
      </w:r>
      <w:r w:rsidR="008F5B21" w:rsidRPr="00E33EA8">
        <w:rPr>
          <w:rFonts w:asciiTheme="majorHAnsi" w:eastAsia="Times New Roman" w:hAnsiTheme="majorHAnsi" w:cstheme="majorHAnsi"/>
        </w:rPr>
        <w:t xml:space="preserve"> </w:t>
      </w:r>
    </w:p>
    <w:p w14:paraId="72D91BFC" w14:textId="77777777" w:rsidR="008F5B21" w:rsidRPr="00E33EA8" w:rsidRDefault="008F5B21" w:rsidP="008F5B21">
      <w:pPr>
        <w:tabs>
          <w:tab w:val="left" w:pos="1728"/>
          <w:tab w:val="left" w:pos="7200"/>
        </w:tabs>
        <w:suppressAutoHyphens/>
        <w:jc w:val="both"/>
        <w:rPr>
          <w:rFonts w:asciiTheme="majorHAnsi" w:eastAsia="Times New Roman" w:hAnsiTheme="majorHAnsi" w:cstheme="majorHAnsi"/>
          <w:lang w:eastAsia="ar-SA"/>
        </w:rPr>
      </w:pPr>
      <w:r w:rsidRPr="00E33EA8">
        <w:rPr>
          <w:rFonts w:asciiTheme="majorHAnsi" w:eastAsia="Times New Roman" w:hAnsiTheme="majorHAnsi" w:cstheme="majorHAnsi"/>
        </w:rPr>
        <w:t xml:space="preserve"> </w:t>
      </w:r>
    </w:p>
    <w:p w14:paraId="0E138950" w14:textId="7B9AD08B" w:rsidR="008F5B21" w:rsidRPr="00E33EA8" w:rsidRDefault="005077B0"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b/>
        </w:rPr>
        <w:t>Kakovost del</w:t>
      </w:r>
    </w:p>
    <w:p w14:paraId="1E8771CB"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2067443F" w14:textId="77777777" w:rsidR="005077B0" w:rsidRPr="00E33EA8" w:rsidRDefault="005077B0" w:rsidP="005077B0">
      <w:pPr>
        <w:jc w:val="both"/>
        <w:rPr>
          <w:rFonts w:asciiTheme="majorHAnsi" w:hAnsiTheme="majorHAnsi" w:cstheme="majorHAnsi"/>
        </w:rPr>
      </w:pPr>
      <w:r w:rsidRPr="00E33EA8">
        <w:rPr>
          <w:rFonts w:asciiTheme="majorHAnsi" w:hAnsiTheme="majorHAnsi" w:cstheme="majorHAnsi"/>
        </w:rPr>
        <w:t>Izvajalec je dolžan dela po tej pogodbi opraviti po pravilih stroke, v pogodbeno določenem roku.</w:t>
      </w:r>
    </w:p>
    <w:p w14:paraId="34B1FB0E" w14:textId="77777777" w:rsidR="005077B0" w:rsidRPr="00E33EA8" w:rsidRDefault="005077B0" w:rsidP="005077B0">
      <w:pPr>
        <w:jc w:val="both"/>
        <w:rPr>
          <w:rFonts w:asciiTheme="majorHAnsi" w:hAnsiTheme="majorHAnsi" w:cstheme="majorHAnsi"/>
        </w:rPr>
      </w:pPr>
    </w:p>
    <w:p w14:paraId="2AF91D95" w14:textId="77777777" w:rsidR="005077B0" w:rsidRPr="00E33EA8" w:rsidRDefault="005077B0" w:rsidP="005077B0">
      <w:pPr>
        <w:jc w:val="both"/>
        <w:rPr>
          <w:rFonts w:asciiTheme="majorHAnsi" w:hAnsiTheme="majorHAnsi" w:cstheme="majorHAnsi"/>
        </w:rPr>
      </w:pPr>
      <w:r w:rsidRPr="00E33EA8">
        <w:rPr>
          <w:rFonts w:asciiTheme="majorHAnsi" w:hAnsiTheme="majorHAnsi" w:cstheme="majorHAnsi"/>
        </w:rPr>
        <w:t>Izvajalec bo izvedel dela po tej pogodbi s svojim materialom, ki mora ustrezati standardom, v primeru pa, da material ni podvržen standardom, mora biti prve kvalitete.</w:t>
      </w:r>
    </w:p>
    <w:p w14:paraId="31F09A46" w14:textId="77777777" w:rsidR="005077B0" w:rsidRPr="00E33EA8" w:rsidRDefault="005077B0" w:rsidP="005077B0">
      <w:pPr>
        <w:jc w:val="both"/>
        <w:rPr>
          <w:rFonts w:asciiTheme="majorHAnsi" w:hAnsiTheme="majorHAnsi" w:cstheme="majorHAnsi"/>
        </w:rPr>
      </w:pPr>
    </w:p>
    <w:p w14:paraId="765B2B4B" w14:textId="77777777" w:rsidR="005077B0" w:rsidRPr="00E33EA8" w:rsidRDefault="005077B0" w:rsidP="005077B0">
      <w:pPr>
        <w:jc w:val="both"/>
        <w:rPr>
          <w:rFonts w:asciiTheme="majorHAnsi" w:hAnsiTheme="majorHAnsi" w:cstheme="majorHAnsi"/>
        </w:rPr>
      </w:pPr>
      <w:r w:rsidRPr="00E33EA8">
        <w:rPr>
          <w:rFonts w:asciiTheme="majorHAnsi" w:hAnsiTheme="majorHAnsi" w:cstheme="majorHAnsi"/>
        </w:rPr>
        <w:t>Če je potrebno, mora izvajalec opraviti ustrezna preizkušanja materiala. Stroške preizkušanja materiala trpi izvajalec.</w:t>
      </w:r>
    </w:p>
    <w:p w14:paraId="2298E179" w14:textId="77777777" w:rsidR="005077B0" w:rsidRPr="00E33EA8" w:rsidRDefault="005077B0" w:rsidP="005077B0">
      <w:pPr>
        <w:jc w:val="both"/>
        <w:rPr>
          <w:rFonts w:asciiTheme="majorHAnsi" w:hAnsiTheme="majorHAnsi" w:cstheme="majorHAnsi"/>
        </w:rPr>
      </w:pPr>
    </w:p>
    <w:p w14:paraId="43BE8468" w14:textId="5E0E90EF" w:rsidR="008F5B21" w:rsidRPr="00E33EA8" w:rsidRDefault="005077B0" w:rsidP="005077B0">
      <w:pPr>
        <w:jc w:val="both"/>
        <w:rPr>
          <w:rFonts w:asciiTheme="majorHAnsi" w:hAnsiTheme="majorHAnsi" w:cstheme="majorHAnsi"/>
        </w:rPr>
      </w:pPr>
      <w:r w:rsidRPr="00E33EA8">
        <w:rPr>
          <w:rFonts w:asciiTheme="majorHAnsi" w:hAnsiTheme="majorHAnsi" w:cstheme="majorHAnsi"/>
        </w:rPr>
        <w:t xml:space="preserve">Če naročnik ugotovi nepravilnosti ali nekvalitetno izvajanje del, uporabo neprimernega materiala, ima pravico izvajalcu ustaviti takšna dela. Vse stroške ustavitve nosi izvajalec.   </w:t>
      </w:r>
    </w:p>
    <w:p w14:paraId="7EEA595A" w14:textId="77777777" w:rsidR="008F5B21" w:rsidRPr="00E33EA8" w:rsidRDefault="008F5B21" w:rsidP="008F5B21">
      <w:pPr>
        <w:jc w:val="both"/>
        <w:rPr>
          <w:rFonts w:asciiTheme="majorHAnsi" w:hAnsiTheme="majorHAnsi" w:cstheme="majorHAnsi"/>
        </w:rPr>
      </w:pPr>
    </w:p>
    <w:p w14:paraId="195AA4CB" w14:textId="64E55CA1" w:rsidR="008F5B21" w:rsidRPr="00E33EA8" w:rsidRDefault="00391B7D"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Pogodbena cena</w:t>
      </w:r>
      <w:r w:rsidR="008F5B21" w:rsidRPr="00E33EA8">
        <w:rPr>
          <w:rFonts w:asciiTheme="majorHAnsi" w:eastAsia="Times New Roman" w:hAnsiTheme="majorHAnsi" w:cstheme="majorHAnsi"/>
          <w:b/>
        </w:rPr>
        <w:t xml:space="preserve"> </w:t>
      </w:r>
      <w:r w:rsidR="00AF1615" w:rsidRPr="00E33EA8">
        <w:rPr>
          <w:rFonts w:asciiTheme="majorHAnsi" w:eastAsia="Times New Roman" w:hAnsiTheme="majorHAnsi" w:cstheme="majorHAnsi"/>
          <w:b/>
        </w:rPr>
        <w:t>in rok izvedbe</w:t>
      </w:r>
    </w:p>
    <w:p w14:paraId="4570BEFC"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115BAF14" w14:textId="0418E0CF" w:rsidR="008F5B21" w:rsidRPr="00E33EA8" w:rsidRDefault="00391B7D" w:rsidP="008F5B21">
      <w:pPr>
        <w:tabs>
          <w:tab w:val="left" w:pos="5040"/>
        </w:tabs>
        <w:jc w:val="both"/>
        <w:rPr>
          <w:rFonts w:asciiTheme="majorHAnsi" w:hAnsiTheme="majorHAnsi" w:cstheme="majorHAnsi"/>
        </w:rPr>
      </w:pPr>
      <w:r w:rsidRPr="00E33EA8">
        <w:rPr>
          <w:rFonts w:asciiTheme="majorHAnsi" w:hAnsiTheme="majorHAnsi" w:cstheme="majorHAnsi"/>
        </w:rPr>
        <w:t xml:space="preserve">Skupna pogodbena vrednost del iz 2. člena te pogodbe znaša:   </w:t>
      </w:r>
    </w:p>
    <w:tbl>
      <w:tblPr>
        <w:tblW w:w="7128" w:type="dxa"/>
        <w:tblInd w:w="-2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4890"/>
        <w:gridCol w:w="2238"/>
      </w:tblGrid>
      <w:tr w:rsidR="00391B7D" w:rsidRPr="00E33EA8" w14:paraId="1A8FCA95" w14:textId="77777777" w:rsidTr="0085181C">
        <w:tc>
          <w:tcPr>
            <w:tcW w:w="48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8C9CA7" w14:textId="77777777" w:rsidR="00391B7D" w:rsidRPr="00E33EA8" w:rsidRDefault="00391B7D" w:rsidP="00391B7D">
            <w:pPr>
              <w:tabs>
                <w:tab w:val="left" w:pos="0"/>
                <w:tab w:val="left" w:pos="1296"/>
                <w:tab w:val="left" w:pos="9639"/>
              </w:tabs>
              <w:jc w:val="both"/>
              <w:rPr>
                <w:rFonts w:asciiTheme="majorHAnsi" w:eastAsia="Times New Roman" w:hAnsiTheme="majorHAnsi" w:cstheme="majorHAnsi"/>
                <w:color w:val="00000A"/>
              </w:rPr>
            </w:pPr>
            <w:r w:rsidRPr="00E33EA8">
              <w:rPr>
                <w:rFonts w:asciiTheme="majorHAnsi" w:eastAsia="Times New Roman" w:hAnsiTheme="majorHAnsi" w:cstheme="majorHAnsi"/>
                <w:color w:val="00000A"/>
              </w:rPr>
              <w:t>vrednost brez DDV</w:t>
            </w:r>
          </w:p>
        </w:tc>
        <w:tc>
          <w:tcPr>
            <w:tcW w:w="22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628B88" w14:textId="52E2DE92" w:rsidR="00391B7D" w:rsidRPr="00E33EA8" w:rsidRDefault="00391B7D" w:rsidP="00391B7D">
            <w:pPr>
              <w:tabs>
                <w:tab w:val="left" w:pos="0"/>
                <w:tab w:val="left" w:pos="1296"/>
                <w:tab w:val="left" w:pos="9639"/>
              </w:tabs>
              <w:jc w:val="right"/>
              <w:rPr>
                <w:rFonts w:asciiTheme="majorHAnsi" w:eastAsia="Times New Roman" w:hAnsiTheme="majorHAnsi" w:cstheme="majorHAnsi"/>
                <w:color w:val="00000A"/>
              </w:rPr>
            </w:pPr>
            <w:r w:rsidRPr="00E33EA8">
              <w:rPr>
                <w:rFonts w:asciiTheme="majorHAnsi" w:eastAsia="Times New Roman" w:hAnsiTheme="majorHAnsi" w:cstheme="majorHAnsi"/>
                <w:color w:val="00000A"/>
              </w:rPr>
              <w:t xml:space="preserve">  EUR</w:t>
            </w:r>
          </w:p>
        </w:tc>
      </w:tr>
      <w:tr w:rsidR="00391B7D" w:rsidRPr="00E33EA8" w14:paraId="57ACCCEC" w14:textId="77777777" w:rsidTr="0085181C">
        <w:tc>
          <w:tcPr>
            <w:tcW w:w="48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5B7871" w14:textId="766BCF8B" w:rsidR="00391B7D" w:rsidRPr="00E33EA8" w:rsidRDefault="00391B7D" w:rsidP="00391B7D">
            <w:pPr>
              <w:tabs>
                <w:tab w:val="left" w:pos="0"/>
                <w:tab w:val="left" w:pos="1296"/>
                <w:tab w:val="left" w:pos="9639"/>
              </w:tabs>
              <w:jc w:val="both"/>
              <w:rPr>
                <w:rFonts w:asciiTheme="majorHAnsi" w:eastAsia="Times New Roman" w:hAnsiTheme="majorHAnsi" w:cstheme="majorHAnsi"/>
                <w:color w:val="00000A"/>
              </w:rPr>
            </w:pPr>
            <w:r w:rsidRPr="00E33EA8">
              <w:rPr>
                <w:rFonts w:asciiTheme="majorHAnsi" w:eastAsia="Times New Roman" w:hAnsiTheme="majorHAnsi" w:cstheme="majorHAnsi"/>
                <w:color w:val="00000A"/>
              </w:rPr>
              <w:t>________% DDV</w:t>
            </w:r>
          </w:p>
        </w:tc>
        <w:tc>
          <w:tcPr>
            <w:tcW w:w="22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28575F" w14:textId="5400D74E" w:rsidR="00391B7D" w:rsidRPr="00E33EA8" w:rsidRDefault="00391B7D" w:rsidP="00391B7D">
            <w:pPr>
              <w:tabs>
                <w:tab w:val="left" w:pos="0"/>
                <w:tab w:val="left" w:pos="1296"/>
                <w:tab w:val="left" w:pos="9639"/>
              </w:tabs>
              <w:jc w:val="right"/>
              <w:rPr>
                <w:rFonts w:asciiTheme="majorHAnsi" w:eastAsia="Times New Roman" w:hAnsiTheme="majorHAnsi" w:cstheme="majorHAnsi"/>
                <w:color w:val="00000A"/>
              </w:rPr>
            </w:pPr>
            <w:r w:rsidRPr="00E33EA8">
              <w:rPr>
                <w:rFonts w:asciiTheme="majorHAnsi" w:eastAsia="Times New Roman" w:hAnsiTheme="majorHAnsi" w:cstheme="majorHAnsi"/>
                <w:color w:val="00000A"/>
              </w:rPr>
              <w:t xml:space="preserve">  EUR</w:t>
            </w:r>
          </w:p>
        </w:tc>
      </w:tr>
      <w:tr w:rsidR="00391B7D" w:rsidRPr="00E33EA8" w14:paraId="19FC4CFB" w14:textId="77777777" w:rsidTr="0085181C">
        <w:tc>
          <w:tcPr>
            <w:tcW w:w="48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3E6BC7" w14:textId="77777777" w:rsidR="00391B7D" w:rsidRPr="00E33EA8" w:rsidRDefault="00391B7D" w:rsidP="00391B7D">
            <w:pPr>
              <w:tabs>
                <w:tab w:val="left" w:pos="0"/>
                <w:tab w:val="left" w:pos="1296"/>
                <w:tab w:val="left" w:pos="9639"/>
              </w:tabs>
              <w:jc w:val="both"/>
              <w:rPr>
                <w:rFonts w:asciiTheme="majorHAnsi" w:eastAsia="Times New Roman" w:hAnsiTheme="majorHAnsi" w:cstheme="majorHAnsi"/>
                <w:color w:val="00000A"/>
              </w:rPr>
            </w:pPr>
            <w:r w:rsidRPr="00E33EA8">
              <w:rPr>
                <w:rFonts w:asciiTheme="majorHAnsi" w:eastAsia="Times New Roman" w:hAnsiTheme="majorHAnsi" w:cstheme="majorHAnsi"/>
                <w:color w:val="00000A"/>
              </w:rPr>
              <w:t>skupaj:</w:t>
            </w:r>
          </w:p>
        </w:tc>
        <w:tc>
          <w:tcPr>
            <w:tcW w:w="22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B9764D" w14:textId="1392C463" w:rsidR="00391B7D" w:rsidRPr="00E33EA8" w:rsidRDefault="00391B7D" w:rsidP="00391B7D">
            <w:pPr>
              <w:tabs>
                <w:tab w:val="left" w:pos="0"/>
                <w:tab w:val="left" w:pos="1296"/>
                <w:tab w:val="left" w:pos="9639"/>
              </w:tabs>
              <w:jc w:val="right"/>
              <w:rPr>
                <w:rFonts w:asciiTheme="majorHAnsi" w:eastAsia="Times New Roman" w:hAnsiTheme="majorHAnsi" w:cstheme="majorHAnsi"/>
                <w:color w:val="00000A"/>
              </w:rPr>
            </w:pPr>
            <w:r w:rsidRPr="00E33EA8">
              <w:rPr>
                <w:rFonts w:asciiTheme="majorHAnsi" w:eastAsia="Times New Roman" w:hAnsiTheme="majorHAnsi" w:cstheme="majorHAnsi"/>
                <w:color w:val="00000A"/>
              </w:rPr>
              <w:t xml:space="preserve">  EUR</w:t>
            </w:r>
          </w:p>
        </w:tc>
      </w:tr>
    </w:tbl>
    <w:p w14:paraId="3D1F8307" w14:textId="77777777" w:rsidR="00391B7D" w:rsidRPr="00E33EA8" w:rsidRDefault="00391B7D" w:rsidP="008F5B21">
      <w:pPr>
        <w:tabs>
          <w:tab w:val="left" w:pos="5040"/>
        </w:tabs>
        <w:jc w:val="both"/>
        <w:rPr>
          <w:rFonts w:asciiTheme="majorHAnsi" w:hAnsiTheme="majorHAnsi" w:cstheme="majorHAnsi"/>
        </w:rPr>
      </w:pPr>
    </w:p>
    <w:p w14:paraId="7C350D80" w14:textId="77777777" w:rsidR="00AF1615" w:rsidRPr="00E33EA8" w:rsidRDefault="00AF1615" w:rsidP="00AF1615">
      <w:pPr>
        <w:tabs>
          <w:tab w:val="left" w:pos="0"/>
        </w:tabs>
        <w:jc w:val="both"/>
        <w:rPr>
          <w:rFonts w:asciiTheme="majorHAnsi" w:eastAsia="Times New Roman" w:hAnsiTheme="majorHAnsi" w:cstheme="majorHAnsi"/>
        </w:rPr>
      </w:pPr>
      <w:r w:rsidRPr="00E33EA8">
        <w:rPr>
          <w:rFonts w:asciiTheme="majorHAnsi" w:eastAsia="Times New Roman" w:hAnsiTheme="majorHAnsi" w:cstheme="majorHAnsi"/>
        </w:rPr>
        <w:t>Predmet javnega naročanja je namenjen izvajanju dejavnosti v zvezi s katero se v skladu s petim odstavkom 5. člena ZDDV-1 organi lokalnih skupnosti ne štejejo za davčne zavezance, zato kot naročnik v predmetnem postopku oddaje javnega naročila nimamo pravice do odbitka vstopnega DDV in se mehanizma obrnjene davčne obveznosti po 76.a členu ne uporablja.</w:t>
      </w:r>
    </w:p>
    <w:p w14:paraId="1A53DFFD" w14:textId="77777777" w:rsidR="00AF1615" w:rsidRPr="00E33EA8" w:rsidRDefault="00AF1615" w:rsidP="00AF1615">
      <w:pPr>
        <w:tabs>
          <w:tab w:val="left" w:pos="0"/>
        </w:tabs>
        <w:jc w:val="both"/>
        <w:rPr>
          <w:rFonts w:asciiTheme="majorHAnsi" w:eastAsia="Times New Roman" w:hAnsiTheme="majorHAnsi" w:cstheme="majorHAnsi"/>
        </w:rPr>
      </w:pPr>
    </w:p>
    <w:p w14:paraId="229EEA4A" w14:textId="77777777" w:rsidR="005760E5" w:rsidRPr="00E33EA8" w:rsidRDefault="00AF1615" w:rsidP="00AF1615">
      <w:pPr>
        <w:tabs>
          <w:tab w:val="left" w:pos="0"/>
        </w:tabs>
        <w:jc w:val="both"/>
        <w:rPr>
          <w:rFonts w:asciiTheme="majorHAnsi" w:eastAsia="Times New Roman" w:hAnsiTheme="majorHAnsi" w:cstheme="majorHAnsi"/>
        </w:rPr>
      </w:pPr>
      <w:r w:rsidRPr="00E33EA8">
        <w:rPr>
          <w:rFonts w:asciiTheme="majorHAnsi" w:eastAsia="Times New Roman" w:hAnsiTheme="majorHAnsi" w:cstheme="majorHAnsi"/>
        </w:rPr>
        <w:t xml:space="preserve">Pogodbena vrednost vsebuje vse elemente cene, vključno z davkom na dodano vrednost, manipulativnimi stroški, taksami in drugimi obveznimi dajatvami ter zlasti: </w:t>
      </w:r>
    </w:p>
    <w:p w14:paraId="32C514D1" w14:textId="5A21FD77" w:rsidR="00825791" w:rsidRPr="00E33EA8" w:rsidRDefault="00825791" w:rsidP="00825791">
      <w:pPr>
        <w:pStyle w:val="Slog78"/>
        <w:rPr>
          <w:rFonts w:cstheme="majorHAnsi"/>
        </w:rPr>
      </w:pPr>
      <w:r w:rsidRPr="00E33EA8">
        <w:rPr>
          <w:rFonts w:cstheme="majorHAnsi"/>
        </w:rPr>
        <w:t>stroške pripravljalnih del, organizacije, ureditve in varovanja začasnega skladiščenja blaga/materiala;</w:t>
      </w:r>
    </w:p>
    <w:p w14:paraId="4DBC60DB" w14:textId="77777777" w:rsidR="00825791" w:rsidRPr="00E33EA8" w:rsidRDefault="00825791" w:rsidP="00825791">
      <w:pPr>
        <w:pStyle w:val="Slog78"/>
        <w:rPr>
          <w:rFonts w:cstheme="majorHAnsi"/>
        </w:rPr>
      </w:pPr>
      <w:r w:rsidRPr="00E33EA8">
        <w:rPr>
          <w:rFonts w:cstheme="majorHAnsi"/>
        </w:rPr>
        <w:t>stroške nabave in vgradnje celotnega materiala in blaga, predvidenega za vgradnjo in montažo;</w:t>
      </w:r>
    </w:p>
    <w:p w14:paraId="4EDC7D9C" w14:textId="77777777" w:rsidR="00825791" w:rsidRPr="00E33EA8" w:rsidRDefault="00825791" w:rsidP="00825791">
      <w:pPr>
        <w:pStyle w:val="Slog78"/>
        <w:rPr>
          <w:rFonts w:cstheme="majorHAnsi"/>
        </w:rPr>
      </w:pPr>
      <w:r w:rsidRPr="00E33EA8">
        <w:rPr>
          <w:rFonts w:cstheme="majorHAnsi"/>
        </w:rPr>
        <w:t>stroške prevozov, raztovarjanja in skladiščenja na objektu ter notranjega transporta;</w:t>
      </w:r>
    </w:p>
    <w:p w14:paraId="7BCBB185" w14:textId="77777777" w:rsidR="00825791" w:rsidRPr="00E33EA8" w:rsidRDefault="00825791" w:rsidP="00825791">
      <w:pPr>
        <w:pStyle w:val="Slog78"/>
        <w:rPr>
          <w:rFonts w:cstheme="majorHAnsi"/>
        </w:rPr>
      </w:pPr>
      <w:r w:rsidRPr="00E33EA8">
        <w:rPr>
          <w:rFonts w:cstheme="majorHAnsi"/>
        </w:rPr>
        <w:t>stroške predpisanih ukrepov varstva pri delu in varstva pred požarom, ki jih mora izvajalec obvezno upoštevati;</w:t>
      </w:r>
    </w:p>
    <w:p w14:paraId="50663214" w14:textId="77777777" w:rsidR="00825791" w:rsidRPr="00E33EA8" w:rsidRDefault="00825791" w:rsidP="00825791">
      <w:pPr>
        <w:pStyle w:val="Slog78"/>
        <w:rPr>
          <w:rFonts w:cstheme="majorHAnsi"/>
        </w:rPr>
      </w:pPr>
      <w:r w:rsidRPr="00E33EA8">
        <w:rPr>
          <w:rFonts w:cstheme="majorHAnsi"/>
        </w:rPr>
        <w:lastRenderedPageBreak/>
        <w:t>povračilo vsakršne pravno priznane materialne in nematerialne škode, ki bi nastala naročniku oziroma tretjim, zaradi malomarnosti, nestrokovnosti ter nepravilnosti pri izvedbi oziroma zaradi izvedbe predmetnega javnega naročila;</w:t>
      </w:r>
    </w:p>
    <w:p w14:paraId="6A679B3A" w14:textId="7B9BFF5B" w:rsidR="00AF1615" w:rsidRPr="00E33EA8" w:rsidRDefault="00825791" w:rsidP="00825791">
      <w:pPr>
        <w:pStyle w:val="Slog78"/>
        <w:rPr>
          <w:rFonts w:cstheme="majorHAnsi"/>
        </w:rPr>
      </w:pPr>
      <w:r w:rsidRPr="00E33EA8">
        <w:rPr>
          <w:rFonts w:cstheme="majorHAnsi"/>
        </w:rPr>
        <w:t>stroške vseh izjav, dokazil in potrdil, potrebnih za dokazovanje izpolnjevanja zahtev iz veljavnih predpisov, ki se nanašajo na predmetno javno naročilo</w:t>
      </w:r>
    </w:p>
    <w:p w14:paraId="23BAE2AE" w14:textId="77777777" w:rsidR="00AF1615" w:rsidRPr="00E33EA8" w:rsidRDefault="00AF1615" w:rsidP="00AF1615">
      <w:pPr>
        <w:tabs>
          <w:tab w:val="left" w:pos="0"/>
        </w:tabs>
        <w:jc w:val="both"/>
        <w:rPr>
          <w:rFonts w:asciiTheme="majorHAnsi" w:eastAsia="Times New Roman" w:hAnsiTheme="majorHAnsi" w:cstheme="majorHAnsi"/>
        </w:rPr>
      </w:pPr>
    </w:p>
    <w:p w14:paraId="199A8503" w14:textId="5396E22F" w:rsidR="008F5B21" w:rsidRPr="00E33EA8" w:rsidRDefault="00AF1615" w:rsidP="00AF1615">
      <w:pPr>
        <w:tabs>
          <w:tab w:val="left" w:pos="0"/>
        </w:tabs>
        <w:jc w:val="both"/>
        <w:rPr>
          <w:rFonts w:asciiTheme="majorHAnsi" w:eastAsia="Times New Roman" w:hAnsiTheme="majorHAnsi" w:cstheme="majorHAnsi"/>
        </w:rPr>
      </w:pPr>
      <w:r w:rsidRPr="00E33EA8">
        <w:rPr>
          <w:rFonts w:asciiTheme="majorHAnsi" w:eastAsia="Times New Roman" w:hAnsiTheme="majorHAnsi" w:cstheme="majorHAnsi"/>
        </w:rPr>
        <w:t xml:space="preserve">Izvajalec jamči za fiksnost cen za pogodbena dela.  </w:t>
      </w:r>
    </w:p>
    <w:p w14:paraId="1AFA7F77" w14:textId="77777777" w:rsidR="005B6E58" w:rsidRPr="00E33EA8" w:rsidRDefault="005B6E58" w:rsidP="00AF1615">
      <w:pPr>
        <w:tabs>
          <w:tab w:val="left" w:pos="0"/>
        </w:tabs>
        <w:jc w:val="both"/>
        <w:rPr>
          <w:rFonts w:asciiTheme="majorHAnsi" w:hAnsiTheme="majorHAnsi" w:cstheme="majorHAnsi"/>
          <w:lang w:eastAsia="en-US"/>
        </w:rPr>
      </w:pPr>
    </w:p>
    <w:p w14:paraId="726DFF2A" w14:textId="056A84FF" w:rsidR="00AF1615" w:rsidRPr="00E33EA8" w:rsidRDefault="00AF1615" w:rsidP="00AF1615">
      <w:pPr>
        <w:tabs>
          <w:tab w:val="left" w:pos="0"/>
        </w:tabs>
        <w:jc w:val="both"/>
        <w:rPr>
          <w:rFonts w:asciiTheme="majorHAnsi" w:hAnsiTheme="majorHAnsi" w:cstheme="majorHAnsi"/>
          <w:lang w:eastAsia="en-US"/>
        </w:rPr>
      </w:pPr>
      <w:r w:rsidRPr="00E33EA8">
        <w:rPr>
          <w:rFonts w:asciiTheme="majorHAnsi" w:hAnsiTheme="majorHAnsi" w:cstheme="majorHAnsi"/>
          <w:lang w:eastAsia="en-US"/>
        </w:rPr>
        <w:t>Izvajalec se obvezuje, da bo z deli pričel takoj po nastopu veljavnosti pogodbe.</w:t>
      </w:r>
      <w:r w:rsidR="005B6E58" w:rsidRPr="00E33EA8">
        <w:rPr>
          <w:rFonts w:asciiTheme="majorHAnsi" w:hAnsiTheme="majorHAnsi" w:cstheme="majorHAnsi"/>
          <w:lang w:eastAsia="en-US"/>
        </w:rPr>
        <w:t xml:space="preserve"> </w:t>
      </w:r>
      <w:r w:rsidRPr="00E33EA8">
        <w:rPr>
          <w:rFonts w:asciiTheme="majorHAnsi" w:hAnsiTheme="majorHAnsi" w:cstheme="majorHAnsi"/>
          <w:lang w:eastAsia="en-US"/>
        </w:rPr>
        <w:t xml:space="preserve">Izvajalec se zavezuje vsa dela dokončati najkasneje </w:t>
      </w:r>
      <w:r w:rsidR="00D00E91" w:rsidRPr="00E33EA8">
        <w:rPr>
          <w:rFonts w:asciiTheme="majorHAnsi" w:hAnsiTheme="majorHAnsi" w:cstheme="majorHAnsi"/>
          <w:lang w:eastAsia="en-US"/>
        </w:rPr>
        <w:t>_____________________</w:t>
      </w:r>
      <w:r w:rsidRPr="00E33EA8">
        <w:rPr>
          <w:rFonts w:asciiTheme="majorHAnsi" w:hAnsiTheme="majorHAnsi" w:cstheme="majorHAnsi"/>
          <w:lang w:eastAsia="en-US"/>
        </w:rPr>
        <w:t>.</w:t>
      </w:r>
    </w:p>
    <w:p w14:paraId="00E2D883" w14:textId="77777777" w:rsidR="00AF1615" w:rsidRPr="00E33EA8" w:rsidRDefault="00AF1615" w:rsidP="00AF1615">
      <w:pPr>
        <w:tabs>
          <w:tab w:val="left" w:pos="0"/>
        </w:tabs>
        <w:jc w:val="both"/>
        <w:rPr>
          <w:rFonts w:asciiTheme="majorHAnsi" w:hAnsiTheme="majorHAnsi" w:cstheme="majorHAnsi"/>
          <w:lang w:eastAsia="en-US"/>
        </w:rPr>
      </w:pPr>
    </w:p>
    <w:p w14:paraId="28267959" w14:textId="27AFC32B" w:rsidR="00AF1615" w:rsidRPr="00E33EA8" w:rsidRDefault="00AF1615" w:rsidP="00AF1615">
      <w:pPr>
        <w:tabs>
          <w:tab w:val="left" w:pos="0"/>
        </w:tabs>
        <w:jc w:val="both"/>
        <w:rPr>
          <w:rFonts w:asciiTheme="majorHAnsi" w:hAnsiTheme="majorHAnsi" w:cstheme="majorHAnsi"/>
          <w:lang w:eastAsia="en-US"/>
        </w:rPr>
      </w:pPr>
      <w:r w:rsidRPr="00E33EA8">
        <w:rPr>
          <w:rFonts w:asciiTheme="majorHAnsi" w:hAnsiTheme="majorHAnsi" w:cstheme="majorHAnsi"/>
          <w:lang w:eastAsia="en-US"/>
        </w:rPr>
        <w:t>V kolikor se pri izvajanju del ugotovi, da izvajalec pri krši pogodbeni rok izvedbe brez utemeljenega razloga, bo na podlagi zapisnika, ki ga pripravita naročnik skupaj z nadzorom, naročnik odstopil od pogodbe.</w:t>
      </w:r>
    </w:p>
    <w:p w14:paraId="57ED8188" w14:textId="77777777" w:rsidR="008F5B21" w:rsidRPr="00E33EA8" w:rsidRDefault="008F5B21" w:rsidP="008F5B21">
      <w:pPr>
        <w:tabs>
          <w:tab w:val="left" w:pos="1728"/>
          <w:tab w:val="left" w:pos="7200"/>
        </w:tabs>
        <w:jc w:val="both"/>
        <w:rPr>
          <w:rFonts w:asciiTheme="majorHAnsi" w:eastAsia="Times New Roman" w:hAnsiTheme="majorHAnsi" w:cstheme="majorHAnsi"/>
          <w:b/>
        </w:rPr>
      </w:pPr>
    </w:p>
    <w:p w14:paraId="4D8F1626" w14:textId="0E83144B"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Obračun</w:t>
      </w:r>
      <w:r w:rsidR="00AF1615" w:rsidRPr="00E33EA8">
        <w:rPr>
          <w:rFonts w:asciiTheme="majorHAnsi" w:eastAsia="Times New Roman" w:hAnsiTheme="majorHAnsi" w:cstheme="majorHAnsi"/>
          <w:b/>
        </w:rPr>
        <w:t xml:space="preserve"> del</w:t>
      </w:r>
      <w:r w:rsidRPr="00E33EA8">
        <w:rPr>
          <w:rFonts w:asciiTheme="majorHAnsi" w:eastAsia="Times New Roman" w:hAnsiTheme="majorHAnsi" w:cstheme="majorHAnsi"/>
          <w:b/>
        </w:rPr>
        <w:t xml:space="preserve"> in plačilo</w:t>
      </w:r>
    </w:p>
    <w:p w14:paraId="05517E2F"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6CDCAC55" w14:textId="10B1A577" w:rsidR="008F5B21" w:rsidRPr="00E33EA8" w:rsidRDefault="00AF1615" w:rsidP="00AF1615">
      <w:pPr>
        <w:rPr>
          <w:rFonts w:asciiTheme="majorHAnsi" w:eastAsia="Times New Roman" w:hAnsiTheme="majorHAnsi" w:cstheme="majorHAnsi"/>
        </w:rPr>
      </w:pPr>
      <w:r w:rsidRPr="00E33EA8">
        <w:rPr>
          <w:rFonts w:asciiTheme="majorHAnsi" w:eastAsia="Times New Roman" w:hAnsiTheme="majorHAnsi" w:cstheme="majorHAnsi"/>
        </w:rPr>
        <w:t>Izvajalec bo opravljena dela obračunaval po enotnih cenah iz ponudbe izvajalca št. _____, z dne ____ in po dejansko izvršenih količinah</w:t>
      </w:r>
      <w:r w:rsidR="00BE1FA8" w:rsidRPr="00E33EA8">
        <w:rPr>
          <w:rFonts w:asciiTheme="majorHAnsi" w:eastAsia="Times New Roman" w:hAnsiTheme="majorHAnsi" w:cstheme="majorHAnsi"/>
        </w:rPr>
        <w:t>, po zaključku del</w:t>
      </w:r>
      <w:r w:rsidRPr="00E33EA8">
        <w:rPr>
          <w:rFonts w:asciiTheme="majorHAnsi" w:eastAsia="Times New Roman" w:hAnsiTheme="majorHAnsi" w:cstheme="majorHAnsi"/>
        </w:rPr>
        <w:t>.</w:t>
      </w:r>
    </w:p>
    <w:p w14:paraId="68CC2B4B"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7BA5C42B"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Izvajalec je dolžan naročniku posredovati račune izključno v elektronski obliki (e-račun), skladno z veljavnim Zakonom o opravljanju plačilnih storitev za proračunske uporabnike ter Pravilnikom o standardih in pogojih izmenjave elektronskih računov prek enotne vstopne in izstopne točke pri Upravi Republike Slovenije za javna plačila.</w:t>
      </w:r>
    </w:p>
    <w:p w14:paraId="2163A35A" w14:textId="77777777" w:rsidR="008F5B21" w:rsidRPr="00E33EA8" w:rsidRDefault="008F5B21" w:rsidP="008F5B21">
      <w:pPr>
        <w:rPr>
          <w:rFonts w:asciiTheme="majorHAnsi" w:hAnsiTheme="majorHAnsi" w:cstheme="majorHAnsi"/>
        </w:rPr>
      </w:pPr>
    </w:p>
    <w:p w14:paraId="067E85BF" w14:textId="77777777" w:rsidR="008F5B21" w:rsidRPr="00E33EA8" w:rsidRDefault="008F5B21" w:rsidP="008F5B21">
      <w:pPr>
        <w:rPr>
          <w:rFonts w:asciiTheme="majorHAnsi" w:hAnsiTheme="majorHAnsi" w:cstheme="majorHAnsi"/>
        </w:rPr>
      </w:pPr>
      <w:r w:rsidRPr="00E33EA8">
        <w:rPr>
          <w:rFonts w:asciiTheme="majorHAnsi" w:hAnsiTheme="majorHAnsi" w:cstheme="majorHAnsi"/>
        </w:rPr>
        <w:t xml:space="preserve">Na računu in ostali dokumentaciji se je potrebno sklicevati na številko te pogodbe. </w:t>
      </w:r>
    </w:p>
    <w:p w14:paraId="2A13CD1F" w14:textId="3440BD6A" w:rsidR="00947B67" w:rsidRPr="00E33EA8" w:rsidRDefault="00947B67" w:rsidP="008F5B21">
      <w:pPr>
        <w:tabs>
          <w:tab w:val="left" w:pos="1728"/>
          <w:tab w:val="left" w:pos="7200"/>
        </w:tabs>
        <w:jc w:val="both"/>
        <w:rPr>
          <w:rFonts w:asciiTheme="majorHAnsi" w:eastAsia="Times New Roman" w:hAnsiTheme="majorHAnsi" w:cstheme="majorHAnsi"/>
        </w:rPr>
      </w:pPr>
    </w:p>
    <w:p w14:paraId="32AF6A85" w14:textId="1AFA2C2B" w:rsidR="00FD474B" w:rsidRPr="00E33EA8" w:rsidRDefault="00FD474B"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Naročnik je izvajalcu zavezan za plačila do 31. 12. 202</w:t>
      </w:r>
      <w:r w:rsidR="00447ECB" w:rsidRPr="00E33EA8">
        <w:rPr>
          <w:rFonts w:asciiTheme="majorHAnsi" w:eastAsia="Times New Roman" w:hAnsiTheme="majorHAnsi" w:cstheme="majorHAnsi"/>
        </w:rPr>
        <w:t>4</w:t>
      </w:r>
      <w:r w:rsidRPr="00E33EA8">
        <w:rPr>
          <w:rFonts w:asciiTheme="majorHAnsi" w:eastAsia="Times New Roman" w:hAnsiTheme="majorHAnsi" w:cstheme="majorHAnsi"/>
        </w:rPr>
        <w:t>, za nadaljnja plačila do izteka te pogodbe pa, ko bodo izpolnjeni formalni pogoji glede na veljavno zakonodajo s področja o izvrševanja proračuna RS ter ostale predpise, ki omogočajo izvrševanje sprejetega proračuna občine za posamezno leto oziroma sprejeti proračun za posamezno leto. V kolikor pogoji za nadaljnja plačila ne bodo izpolnjeni, bo naročnik o tem takoj pisno obvestil izvajalca. Z dnem prejema obvestila se šteje ta pogodba za razvezano. Obveznosti in pravice nastale do dne razveze te pogodbe sta posamezni naročnik in izvajalec dolžna medsebojno izpolniti in poravnati.</w:t>
      </w:r>
    </w:p>
    <w:p w14:paraId="6B7CF811" w14:textId="77777777" w:rsidR="00947B67" w:rsidRPr="00E33EA8" w:rsidRDefault="00947B67" w:rsidP="008F5B21">
      <w:pPr>
        <w:tabs>
          <w:tab w:val="left" w:pos="1728"/>
          <w:tab w:val="left" w:pos="7200"/>
        </w:tabs>
        <w:jc w:val="both"/>
        <w:rPr>
          <w:rFonts w:asciiTheme="majorHAnsi" w:eastAsia="Times New Roman" w:hAnsiTheme="majorHAnsi" w:cstheme="majorHAnsi"/>
        </w:rPr>
      </w:pPr>
    </w:p>
    <w:p w14:paraId="574BCDCF"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Obveznosti pogodbenih strank</w:t>
      </w:r>
    </w:p>
    <w:p w14:paraId="12237231"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43EFB998" w14:textId="513B4CD6" w:rsidR="00792238" w:rsidRPr="00E33EA8" w:rsidRDefault="00792238" w:rsidP="00825791">
      <w:pPr>
        <w:pStyle w:val="Slog63"/>
        <w:numPr>
          <w:ilvl w:val="0"/>
          <w:numId w:val="0"/>
        </w:numPr>
        <w:rPr>
          <w:rFonts w:cstheme="majorHAnsi"/>
        </w:rPr>
      </w:pPr>
      <w:r w:rsidRPr="00E33EA8">
        <w:rPr>
          <w:rFonts w:cstheme="majorHAnsi"/>
        </w:rPr>
        <w:t>Naročnik se zavezuje, da bo izvajalcu pred pričetkom izvajanja del, oz. pri uvedbi v delo, izročil podpisano</w:t>
      </w:r>
      <w:r w:rsidR="00825791" w:rsidRPr="00E33EA8">
        <w:rPr>
          <w:rFonts w:cstheme="majorHAnsi"/>
        </w:rPr>
        <w:t xml:space="preserve"> </w:t>
      </w:r>
      <w:r w:rsidRPr="00E33EA8">
        <w:rPr>
          <w:rFonts w:cstheme="majorHAnsi"/>
        </w:rPr>
        <w:t>pogodbo.</w:t>
      </w:r>
    </w:p>
    <w:p w14:paraId="5EAFE3B1" w14:textId="77777777" w:rsidR="00792238" w:rsidRPr="00E33EA8" w:rsidRDefault="00792238" w:rsidP="00825791">
      <w:pPr>
        <w:pStyle w:val="Slog63"/>
        <w:numPr>
          <w:ilvl w:val="0"/>
          <w:numId w:val="0"/>
        </w:numPr>
        <w:ind w:left="360"/>
        <w:rPr>
          <w:rFonts w:cstheme="majorHAnsi"/>
        </w:rPr>
      </w:pPr>
    </w:p>
    <w:p w14:paraId="1CBEF796" w14:textId="77777777" w:rsidR="00792238" w:rsidRPr="00E33EA8" w:rsidRDefault="00792238" w:rsidP="00825791">
      <w:pPr>
        <w:pStyle w:val="Slog63"/>
        <w:numPr>
          <w:ilvl w:val="0"/>
          <w:numId w:val="0"/>
        </w:numPr>
        <w:rPr>
          <w:rFonts w:cstheme="majorHAnsi"/>
        </w:rPr>
      </w:pPr>
      <w:r w:rsidRPr="00E33EA8">
        <w:rPr>
          <w:rFonts w:cstheme="majorHAnsi"/>
        </w:rPr>
        <w:t>Pogodbeni stranki se naknadno dogovorita, katere parcele bo izvajalec uporabljal za manipulacijo in za postavitev pomožnih objektov.</w:t>
      </w:r>
    </w:p>
    <w:p w14:paraId="652CF9C0" w14:textId="77777777" w:rsidR="00792238" w:rsidRPr="00E33EA8" w:rsidRDefault="00792238" w:rsidP="00825791">
      <w:pPr>
        <w:pStyle w:val="Slog63"/>
        <w:numPr>
          <w:ilvl w:val="0"/>
          <w:numId w:val="0"/>
        </w:numPr>
        <w:ind w:left="360"/>
        <w:rPr>
          <w:rFonts w:cstheme="majorHAnsi"/>
        </w:rPr>
      </w:pPr>
    </w:p>
    <w:p w14:paraId="097626CD" w14:textId="7A943F2D" w:rsidR="00792238" w:rsidRPr="00E33EA8" w:rsidRDefault="00792238" w:rsidP="00825791">
      <w:pPr>
        <w:pStyle w:val="Slog63"/>
        <w:numPr>
          <w:ilvl w:val="0"/>
          <w:numId w:val="0"/>
        </w:numPr>
        <w:rPr>
          <w:rFonts w:cstheme="majorHAnsi"/>
        </w:rPr>
      </w:pPr>
      <w:r w:rsidRPr="00E33EA8">
        <w:rPr>
          <w:rFonts w:cstheme="majorHAnsi"/>
        </w:rPr>
        <w:t>Če bo izvajalec izven medsebojno dogovorjenih parcel uporabljal za potrebe gradnje katerokoli drugo</w:t>
      </w:r>
      <w:r w:rsidR="00825791" w:rsidRPr="00E33EA8">
        <w:rPr>
          <w:rFonts w:cstheme="majorHAnsi"/>
        </w:rPr>
        <w:t xml:space="preserve"> </w:t>
      </w:r>
      <w:r w:rsidRPr="00E33EA8">
        <w:rPr>
          <w:rFonts w:cstheme="majorHAnsi"/>
        </w:rPr>
        <w:t>zemljišče, ali če bo na drugem zemljišču povzročil škodo, gredo s tem v zvezi vsi stroški na njegov račun.</w:t>
      </w:r>
    </w:p>
    <w:p w14:paraId="14BB371B" w14:textId="77777777" w:rsidR="00792238" w:rsidRPr="00E33EA8" w:rsidRDefault="00792238" w:rsidP="00825791">
      <w:pPr>
        <w:pStyle w:val="Slog63"/>
        <w:numPr>
          <w:ilvl w:val="0"/>
          <w:numId w:val="0"/>
        </w:numPr>
        <w:ind w:left="360" w:hanging="360"/>
        <w:rPr>
          <w:rFonts w:cstheme="majorHAnsi"/>
        </w:rPr>
      </w:pPr>
    </w:p>
    <w:p w14:paraId="6D3DB5DC" w14:textId="77777777" w:rsidR="00792238" w:rsidRPr="00E33EA8" w:rsidRDefault="00792238" w:rsidP="00825791">
      <w:pPr>
        <w:pStyle w:val="Slog63"/>
        <w:numPr>
          <w:ilvl w:val="0"/>
          <w:numId w:val="0"/>
        </w:numPr>
        <w:ind w:left="360" w:hanging="360"/>
        <w:rPr>
          <w:rFonts w:cstheme="majorHAnsi"/>
        </w:rPr>
      </w:pPr>
      <w:r w:rsidRPr="00E33EA8">
        <w:rPr>
          <w:rFonts w:cstheme="majorHAnsi"/>
        </w:rPr>
        <w:t>Izvajalec se obvezuje:</w:t>
      </w:r>
    </w:p>
    <w:p w14:paraId="7376BBD2" w14:textId="5B8A4D26" w:rsidR="00792238" w:rsidRPr="00E33EA8" w:rsidRDefault="00792238" w:rsidP="00792238">
      <w:pPr>
        <w:pStyle w:val="Slog63"/>
        <w:rPr>
          <w:rFonts w:cstheme="majorHAnsi"/>
        </w:rPr>
      </w:pPr>
      <w:r w:rsidRPr="00E33EA8">
        <w:rPr>
          <w:rFonts w:cstheme="majorHAnsi"/>
        </w:rPr>
        <w:lastRenderedPageBreak/>
        <w:t>izvršiti pogodbena dela strokovno pravilno, solidno in kvalitetno v skladu z veljavnimi tehničnimi predpisi, standardi in normativi tako, da bo zagotovljena funkcionalna sposobnost objekta,</w:t>
      </w:r>
    </w:p>
    <w:p w14:paraId="2D104DB8" w14:textId="20ED68DB" w:rsidR="00792238" w:rsidRPr="00E33EA8" w:rsidRDefault="00792238" w:rsidP="00792238">
      <w:pPr>
        <w:pStyle w:val="Slog63"/>
        <w:rPr>
          <w:rFonts w:cstheme="majorHAnsi"/>
        </w:rPr>
      </w:pPr>
      <w:r w:rsidRPr="00E33EA8">
        <w:rPr>
          <w:rFonts w:cstheme="majorHAnsi"/>
        </w:rPr>
        <w:t>izvesti dela iz te pogodbe z materialom, ki mora ustrezati standardom, predpisom in ostalim veljavnim tehničnim normam,</w:t>
      </w:r>
    </w:p>
    <w:p w14:paraId="65824B02" w14:textId="74FCDE82" w:rsidR="00792238" w:rsidRPr="00E33EA8" w:rsidRDefault="00792238" w:rsidP="00792238">
      <w:pPr>
        <w:pStyle w:val="Slog63"/>
        <w:rPr>
          <w:rFonts w:cstheme="majorHAnsi"/>
        </w:rPr>
      </w:pPr>
      <w:r w:rsidRPr="00E33EA8">
        <w:rPr>
          <w:rFonts w:cstheme="majorHAnsi"/>
        </w:rPr>
        <w:t>omogočiti naročniku vpogled v izvajanje pogodbenih del in upoštevati njegova navodila pri posameznih vprašanjih,</w:t>
      </w:r>
    </w:p>
    <w:p w14:paraId="52846A49" w14:textId="7199ED5D" w:rsidR="00792238" w:rsidRPr="00E33EA8" w:rsidRDefault="00792238" w:rsidP="00792238">
      <w:pPr>
        <w:pStyle w:val="Slog63"/>
        <w:rPr>
          <w:rFonts w:cstheme="majorHAnsi"/>
        </w:rPr>
      </w:pPr>
      <w:r w:rsidRPr="00E33EA8">
        <w:rPr>
          <w:rFonts w:cstheme="majorHAnsi"/>
        </w:rPr>
        <w:t>za vsa dela pravočasno priskrbeti vse potrebne izmere na objektu,</w:t>
      </w:r>
    </w:p>
    <w:p w14:paraId="3CEE5533" w14:textId="1C0D4673" w:rsidR="00792238" w:rsidRPr="00E33EA8" w:rsidRDefault="00792238" w:rsidP="00792238">
      <w:pPr>
        <w:pStyle w:val="Slog63"/>
        <w:rPr>
          <w:rFonts w:cstheme="majorHAnsi"/>
        </w:rPr>
      </w:pPr>
      <w:r w:rsidRPr="00E33EA8">
        <w:rPr>
          <w:rFonts w:cstheme="majorHAnsi"/>
        </w:rPr>
        <w:t>zavarovati svoja dela med izvajanjem montaže do predaje pooblaščenemu zastopniku naročnika;</w:t>
      </w:r>
    </w:p>
    <w:p w14:paraId="1E4767D6" w14:textId="77085010" w:rsidR="00792238" w:rsidRPr="00E33EA8" w:rsidRDefault="00792238" w:rsidP="00792238">
      <w:pPr>
        <w:pStyle w:val="Slog63"/>
        <w:rPr>
          <w:rFonts w:cstheme="majorHAnsi"/>
        </w:rPr>
      </w:pPr>
      <w:r w:rsidRPr="00E33EA8">
        <w:rPr>
          <w:rFonts w:cstheme="majorHAnsi"/>
        </w:rPr>
        <w:t>zaščititi in zavarovati vso opremo v času skladiščenja pred vremenskimi vplivi, vlago, tatvinami in drugimi poškodbami;</w:t>
      </w:r>
    </w:p>
    <w:p w14:paraId="34673C35" w14:textId="7EF644ED" w:rsidR="00792238" w:rsidRPr="00E33EA8" w:rsidRDefault="00792238" w:rsidP="00792238">
      <w:pPr>
        <w:pStyle w:val="Slog63"/>
        <w:rPr>
          <w:rFonts w:cstheme="majorHAnsi"/>
        </w:rPr>
      </w:pPr>
      <w:r w:rsidRPr="00E33EA8">
        <w:rPr>
          <w:rFonts w:cstheme="majorHAnsi"/>
        </w:rPr>
        <w:t>med izvajanjem del samostojno poskrbeti za vse ukrepe varstva pri delu in varstva pred požarom in za izvajanje teh ukrepov kakor tudi za posledice njihove morebitne opustitve prevzeti polno odgovornost;</w:t>
      </w:r>
    </w:p>
    <w:p w14:paraId="777D9152" w14:textId="6B5B4E3B" w:rsidR="00792238" w:rsidRPr="00E33EA8" w:rsidRDefault="00792238" w:rsidP="00792238">
      <w:pPr>
        <w:pStyle w:val="Slog63"/>
        <w:rPr>
          <w:rFonts w:cstheme="majorHAnsi"/>
        </w:rPr>
      </w:pPr>
      <w:r w:rsidRPr="00E33EA8">
        <w:rPr>
          <w:rFonts w:cstheme="majorHAnsi"/>
        </w:rPr>
        <w:t>pridobiti garancijske liste in navodila za uporabo in vzdrževanje (vsi tuji dokumenti morajo biti prevedeni v slovenski jezik in nostrificirani od pooblaščene institucije);</w:t>
      </w:r>
    </w:p>
    <w:p w14:paraId="7482AF53" w14:textId="1C25964E" w:rsidR="00792238" w:rsidRPr="00E33EA8" w:rsidRDefault="00792238" w:rsidP="00792238">
      <w:pPr>
        <w:pStyle w:val="Slog63"/>
        <w:rPr>
          <w:rFonts w:cstheme="majorHAnsi"/>
        </w:rPr>
      </w:pPr>
      <w:r w:rsidRPr="00E33EA8">
        <w:rPr>
          <w:rFonts w:cstheme="majorHAnsi"/>
        </w:rPr>
        <w:t>pridobiti na svoje stroške vsa potrdila, ocene, certifikate, ateste in druga dokazila o kvaliteti vgrajenega materiala oziroma opreme, ki jih mora naročniku izročiti ob prevzemu del,</w:t>
      </w:r>
    </w:p>
    <w:p w14:paraId="065B921F" w14:textId="548CF3C5" w:rsidR="008F5B21" w:rsidRPr="00E33EA8" w:rsidRDefault="00792238" w:rsidP="00792238">
      <w:pPr>
        <w:pStyle w:val="Slog63"/>
        <w:numPr>
          <w:ilvl w:val="0"/>
          <w:numId w:val="0"/>
        </w:numPr>
        <w:ind w:left="360" w:hanging="360"/>
        <w:rPr>
          <w:rFonts w:cstheme="majorHAnsi"/>
        </w:rPr>
      </w:pPr>
      <w:r w:rsidRPr="00E33EA8">
        <w:rPr>
          <w:rFonts w:cstheme="majorHAnsi"/>
        </w:rPr>
        <w:t>-</w:t>
      </w:r>
      <w:r w:rsidRPr="00E33EA8">
        <w:rPr>
          <w:rFonts w:cstheme="majorHAnsi"/>
        </w:rPr>
        <w:tab/>
        <w:t xml:space="preserve">pisno obveščati naročnika o vsem, kar bi lahko vplivalo na izvršitev pogodbenih del, na svoje stroške objekt za seboj pospraviti, počistiti in odpeljati ves nepotreben material. Objekt in okolico objekta (zajetega pri izvajanju pogodbenih del) urediti v prvotno stanje. </w:t>
      </w:r>
    </w:p>
    <w:p w14:paraId="02016DC2" w14:textId="77777777" w:rsidR="008F5B21" w:rsidRPr="00E33EA8" w:rsidRDefault="008F5B21" w:rsidP="008F5B21">
      <w:pPr>
        <w:tabs>
          <w:tab w:val="left" w:pos="1728"/>
          <w:tab w:val="left" w:pos="7200"/>
        </w:tabs>
        <w:jc w:val="both"/>
        <w:rPr>
          <w:rFonts w:asciiTheme="majorHAnsi" w:eastAsia="Times New Roman" w:hAnsiTheme="majorHAnsi" w:cstheme="majorHAnsi"/>
          <w:b/>
        </w:rPr>
      </w:pPr>
    </w:p>
    <w:p w14:paraId="0BDC4B53"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Izvajanje naročila s podizvajalci</w:t>
      </w:r>
    </w:p>
    <w:p w14:paraId="1D426A33" w14:textId="77777777" w:rsidR="008F5B21" w:rsidRPr="00E33EA8" w:rsidRDefault="008F5B21" w:rsidP="008F5B21">
      <w:pPr>
        <w:tabs>
          <w:tab w:val="left" w:pos="1728"/>
          <w:tab w:val="left" w:pos="7200"/>
        </w:tabs>
        <w:jc w:val="both"/>
        <w:rPr>
          <w:rFonts w:asciiTheme="majorHAnsi" w:eastAsia="Times New Roman" w:hAnsiTheme="majorHAnsi" w:cstheme="majorHAnsi"/>
          <w:i/>
        </w:rPr>
      </w:pPr>
      <w:r w:rsidRPr="00E33EA8">
        <w:rPr>
          <w:rFonts w:asciiTheme="majorHAnsi" w:eastAsia="Times New Roman" w:hAnsiTheme="majorHAnsi" w:cstheme="majorHAnsi"/>
          <w:i/>
        </w:rPr>
        <w:t>(člen se vključi v pogodbo, če ponudnik pri izvajanju naročila nastopa s podizvajalci)</w:t>
      </w:r>
    </w:p>
    <w:p w14:paraId="17F0F618"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121DBD91"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452E04DE"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1AAFD872"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4E928400"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E33EA8" w14:paraId="3E3E09DE" w14:textId="77777777" w:rsidTr="007227A6">
        <w:tc>
          <w:tcPr>
            <w:tcW w:w="3016" w:type="dxa"/>
            <w:shd w:val="clear" w:color="auto" w:fill="auto"/>
          </w:tcPr>
          <w:p w14:paraId="65DED63B" w14:textId="77777777" w:rsidR="008F5B21" w:rsidRPr="00E33EA8" w:rsidRDefault="008F5B21" w:rsidP="007227A6">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Podizvajalci:</w:t>
            </w:r>
          </w:p>
          <w:p w14:paraId="30CD744B" w14:textId="77777777" w:rsidR="008F5B21" w:rsidRPr="00E33EA8" w:rsidRDefault="008F5B21" w:rsidP="007227A6">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(naziv, polni naslov, matična</w:t>
            </w:r>
          </w:p>
          <w:p w14:paraId="54F33970" w14:textId="77777777" w:rsidR="008F5B21" w:rsidRPr="00E33EA8" w:rsidRDefault="008F5B21" w:rsidP="007227A6">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številka, davčna številka in</w:t>
            </w:r>
          </w:p>
          <w:p w14:paraId="11EF4F83" w14:textId="77777777" w:rsidR="008F5B21" w:rsidRPr="00E33EA8" w:rsidRDefault="008F5B21" w:rsidP="007227A6">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transakcijski račun)</w:t>
            </w:r>
          </w:p>
        </w:tc>
        <w:tc>
          <w:tcPr>
            <w:tcW w:w="2999" w:type="dxa"/>
            <w:shd w:val="clear" w:color="auto" w:fill="auto"/>
          </w:tcPr>
          <w:p w14:paraId="24CA158E" w14:textId="77777777" w:rsidR="008F5B21" w:rsidRPr="00E33EA8" w:rsidRDefault="008F5B21" w:rsidP="007227A6">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Obseg in vrsta del:</w:t>
            </w:r>
          </w:p>
        </w:tc>
        <w:tc>
          <w:tcPr>
            <w:tcW w:w="3007" w:type="dxa"/>
            <w:shd w:val="clear" w:color="auto" w:fill="auto"/>
          </w:tcPr>
          <w:p w14:paraId="77A9AE91" w14:textId="77777777" w:rsidR="008F5B21" w:rsidRPr="00E33EA8" w:rsidRDefault="008F5B21" w:rsidP="007227A6">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Predmet, količina,</w:t>
            </w:r>
          </w:p>
          <w:p w14:paraId="439AE38A" w14:textId="77777777" w:rsidR="008F5B21" w:rsidRPr="00E33EA8" w:rsidRDefault="008F5B21" w:rsidP="007227A6">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vrednost, kraj in rok</w:t>
            </w:r>
          </w:p>
          <w:p w14:paraId="28181082" w14:textId="77777777" w:rsidR="008F5B21" w:rsidRPr="00E33EA8" w:rsidRDefault="008F5B21" w:rsidP="007227A6">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izvedbe teh del:</w:t>
            </w:r>
          </w:p>
        </w:tc>
      </w:tr>
      <w:tr w:rsidR="008F5B21" w:rsidRPr="00E33EA8" w14:paraId="5636B67C" w14:textId="77777777" w:rsidTr="007227A6">
        <w:trPr>
          <w:trHeight w:val="340"/>
        </w:trPr>
        <w:tc>
          <w:tcPr>
            <w:tcW w:w="3016" w:type="dxa"/>
            <w:shd w:val="clear" w:color="auto" w:fill="auto"/>
          </w:tcPr>
          <w:p w14:paraId="6D0D5DCA" w14:textId="77777777" w:rsidR="008F5B21" w:rsidRPr="00E33EA8" w:rsidRDefault="008F5B21" w:rsidP="007227A6">
            <w:pPr>
              <w:tabs>
                <w:tab w:val="left" w:pos="1728"/>
                <w:tab w:val="left" w:pos="7200"/>
              </w:tabs>
              <w:jc w:val="both"/>
              <w:rPr>
                <w:rFonts w:asciiTheme="majorHAnsi" w:eastAsia="Times New Roman" w:hAnsiTheme="majorHAnsi" w:cstheme="majorHAnsi"/>
              </w:rPr>
            </w:pPr>
          </w:p>
          <w:p w14:paraId="34D40DE9"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626837A"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E8EC55F"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r>
      <w:tr w:rsidR="008F5B21" w:rsidRPr="00E33EA8" w14:paraId="0AB7DD6F" w14:textId="77777777" w:rsidTr="007227A6">
        <w:tc>
          <w:tcPr>
            <w:tcW w:w="3016" w:type="dxa"/>
            <w:shd w:val="clear" w:color="auto" w:fill="auto"/>
          </w:tcPr>
          <w:p w14:paraId="0C039F3F" w14:textId="77777777" w:rsidR="008F5B21" w:rsidRPr="00E33EA8" w:rsidRDefault="008F5B21" w:rsidP="007227A6">
            <w:pPr>
              <w:tabs>
                <w:tab w:val="left" w:pos="1728"/>
                <w:tab w:val="left" w:pos="7200"/>
              </w:tabs>
              <w:jc w:val="both"/>
              <w:rPr>
                <w:rFonts w:asciiTheme="majorHAnsi" w:eastAsia="Times New Roman" w:hAnsiTheme="majorHAnsi" w:cstheme="majorHAnsi"/>
              </w:rPr>
            </w:pPr>
          </w:p>
          <w:p w14:paraId="0200F275"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9621950"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37215B7"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r>
      <w:tr w:rsidR="008F5B21" w:rsidRPr="00E33EA8" w14:paraId="0E7ED446" w14:textId="77777777" w:rsidTr="007227A6">
        <w:tc>
          <w:tcPr>
            <w:tcW w:w="3016" w:type="dxa"/>
            <w:shd w:val="clear" w:color="auto" w:fill="auto"/>
          </w:tcPr>
          <w:p w14:paraId="4AB69788" w14:textId="77777777" w:rsidR="008F5B21" w:rsidRPr="00E33EA8" w:rsidRDefault="008F5B21" w:rsidP="007227A6">
            <w:pPr>
              <w:tabs>
                <w:tab w:val="left" w:pos="1728"/>
                <w:tab w:val="left" w:pos="7200"/>
              </w:tabs>
              <w:jc w:val="both"/>
              <w:rPr>
                <w:rFonts w:asciiTheme="majorHAnsi" w:eastAsia="Times New Roman" w:hAnsiTheme="majorHAnsi" w:cstheme="majorHAnsi"/>
              </w:rPr>
            </w:pPr>
          </w:p>
          <w:p w14:paraId="59E01CB0"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05B97571"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6DB19F0" w14:textId="77777777" w:rsidR="008F5B21" w:rsidRPr="00E33EA8" w:rsidRDefault="008F5B21" w:rsidP="007227A6">
            <w:pPr>
              <w:tabs>
                <w:tab w:val="left" w:pos="1728"/>
                <w:tab w:val="left" w:pos="7200"/>
              </w:tabs>
              <w:jc w:val="both"/>
              <w:rPr>
                <w:rFonts w:asciiTheme="majorHAnsi" w:eastAsia="Times New Roman" w:hAnsiTheme="majorHAnsi" w:cstheme="majorHAnsi"/>
              </w:rPr>
            </w:pPr>
          </w:p>
        </w:tc>
      </w:tr>
    </w:tbl>
    <w:p w14:paraId="32A22ADE"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 xml:space="preserve"> </w:t>
      </w:r>
    </w:p>
    <w:p w14:paraId="12534B49" w14:textId="77777777" w:rsidR="008F5B21" w:rsidRPr="00E33EA8" w:rsidRDefault="008F5B21" w:rsidP="008F5B21">
      <w:pPr>
        <w:jc w:val="both"/>
        <w:rPr>
          <w:rFonts w:asciiTheme="majorHAnsi" w:eastAsia="Times New Roman" w:hAnsiTheme="majorHAnsi" w:cstheme="majorHAnsi"/>
        </w:rPr>
      </w:pPr>
      <w:r w:rsidRPr="00E33EA8">
        <w:rPr>
          <w:rFonts w:asciiTheme="majorHAnsi" w:eastAsia="Times New Roman" w:hAnsiTheme="majorHAnsi" w:cstheme="majorHAnsi"/>
        </w:rPr>
        <w:lastRenderedPageBreak/>
        <w:t>Glavni 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5ACBBB29" w14:textId="77777777" w:rsidR="00D00E91" w:rsidRPr="00E33EA8" w:rsidRDefault="00D00E91" w:rsidP="00D00E91">
      <w:pPr>
        <w:jc w:val="both"/>
        <w:rPr>
          <w:rFonts w:asciiTheme="majorHAnsi" w:eastAsia="Times New Roman" w:hAnsiTheme="majorHAnsi" w:cstheme="majorHAnsi"/>
        </w:rPr>
      </w:pPr>
    </w:p>
    <w:p w14:paraId="54D80795" w14:textId="73116C69" w:rsidR="00D00E91" w:rsidRPr="00E33EA8" w:rsidRDefault="00D00E91" w:rsidP="00D00E9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Zavarovanje za dobro izvedbo</w:t>
      </w:r>
    </w:p>
    <w:p w14:paraId="7EA7CA59" w14:textId="77777777" w:rsidR="00D00E91" w:rsidRPr="00E33EA8" w:rsidRDefault="00D00E91" w:rsidP="007A0851">
      <w:pPr>
        <w:pStyle w:val="Slog20"/>
        <w:ind w:left="426"/>
        <w:jc w:val="center"/>
        <w:rPr>
          <w:rFonts w:asciiTheme="majorHAnsi" w:hAnsiTheme="majorHAnsi" w:cstheme="majorHAnsi"/>
        </w:rPr>
      </w:pPr>
      <w:r w:rsidRPr="00E33EA8">
        <w:rPr>
          <w:rFonts w:asciiTheme="majorHAnsi" w:hAnsiTheme="majorHAnsi" w:cstheme="majorHAnsi"/>
        </w:rPr>
        <w:t>člen</w:t>
      </w:r>
    </w:p>
    <w:p w14:paraId="3DDDA8D9" w14:textId="77777777" w:rsidR="00ED0D70" w:rsidRPr="00E33EA8" w:rsidRDefault="00ED0D70" w:rsidP="00ED0D70">
      <w:pPr>
        <w:jc w:val="both"/>
        <w:rPr>
          <w:rFonts w:asciiTheme="majorHAnsi" w:eastAsia="Times New Roman" w:hAnsiTheme="majorHAnsi" w:cstheme="majorHAnsi"/>
        </w:rPr>
      </w:pPr>
      <w:r w:rsidRPr="00E33EA8">
        <w:rPr>
          <w:rFonts w:asciiTheme="majorHAnsi" w:eastAsia="Times New Roman" w:hAnsiTheme="majorHAnsi" w:cstheme="majorHAnsi"/>
        </w:rPr>
        <w:t xml:space="preserve">Izvajalec mora najkasneje v desetih delovnih dneh od podpisa pogodbe s strani obeh pogodbenih strank, kot pogoj za veljavnost pogodbe, naročniku izročiti zavarovanje za dobro izvedbo pogodbenih obveznosti v obliki izjave in dveh bianko menic, v višini 10% pogodbene vrednosti z DDV, z vsebino kot je določeno v dokumentaciji v zvezi z oddajo javnega naročila in z veljavnostjo z veljavnostjo 60 dni po roku za izpolnitev vseh obveznosti po tej pogodbi, predvidoma do vključno ______________________, plus 60 dni. </w:t>
      </w:r>
    </w:p>
    <w:p w14:paraId="7BA3719B" w14:textId="77777777" w:rsidR="00ED0D70" w:rsidRPr="00E33EA8" w:rsidRDefault="00ED0D70" w:rsidP="00ED0D70">
      <w:pPr>
        <w:jc w:val="both"/>
        <w:rPr>
          <w:rFonts w:asciiTheme="majorHAnsi" w:eastAsia="Times New Roman" w:hAnsiTheme="majorHAnsi" w:cstheme="majorHAnsi"/>
        </w:rPr>
      </w:pPr>
    </w:p>
    <w:p w14:paraId="484A5346" w14:textId="77777777" w:rsidR="00ED0D70" w:rsidRPr="00E33EA8" w:rsidRDefault="00ED0D70" w:rsidP="00ED0D70">
      <w:pPr>
        <w:jc w:val="both"/>
        <w:rPr>
          <w:rFonts w:asciiTheme="majorHAnsi" w:eastAsia="Times New Roman" w:hAnsiTheme="majorHAnsi" w:cstheme="majorHAnsi"/>
        </w:rPr>
      </w:pPr>
      <w:r w:rsidRPr="00E33EA8">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666989F5" w14:textId="77777777" w:rsidR="00ED0D70" w:rsidRPr="00E33EA8" w:rsidRDefault="00ED0D70" w:rsidP="00ED0D70">
      <w:pPr>
        <w:jc w:val="both"/>
        <w:rPr>
          <w:rFonts w:asciiTheme="majorHAnsi" w:eastAsia="Times New Roman" w:hAnsiTheme="majorHAnsi" w:cstheme="majorHAnsi"/>
        </w:rPr>
      </w:pPr>
    </w:p>
    <w:p w14:paraId="79DE5A8F" w14:textId="77777777" w:rsidR="00ED0D70" w:rsidRPr="00E33EA8" w:rsidRDefault="00ED0D70" w:rsidP="00ED0D70">
      <w:pPr>
        <w:jc w:val="both"/>
        <w:rPr>
          <w:rFonts w:asciiTheme="majorHAnsi" w:eastAsia="Times New Roman" w:hAnsiTheme="majorHAnsi" w:cstheme="majorHAnsi"/>
        </w:rPr>
      </w:pPr>
      <w:r w:rsidRPr="00E33EA8">
        <w:rPr>
          <w:rFonts w:asciiTheme="majorHAnsi" w:eastAsia="Times New Roman" w:hAnsiTheme="majorHAnsi" w:cstheme="majorHAnsi"/>
        </w:rPr>
        <w:t xml:space="preserve">Pogodba se sklepa pod </w:t>
      </w:r>
      <w:proofErr w:type="spellStart"/>
      <w:r w:rsidRPr="00E33EA8">
        <w:rPr>
          <w:rFonts w:asciiTheme="majorHAnsi" w:eastAsia="Times New Roman" w:hAnsiTheme="majorHAnsi" w:cstheme="majorHAnsi"/>
        </w:rPr>
        <w:t>odložnim</w:t>
      </w:r>
      <w:proofErr w:type="spellEnd"/>
      <w:r w:rsidRPr="00E33EA8">
        <w:rPr>
          <w:rFonts w:asciiTheme="majorHAnsi" w:eastAsia="Times New Roman" w:hAnsiTheme="majorHAnsi" w:cstheme="majorHAnsi"/>
        </w:rPr>
        <w:t xml:space="preserve"> pogojem in postane veljavna šele s predložitvijo finančnega zavarovanja za dobro izvedbo posla.</w:t>
      </w:r>
    </w:p>
    <w:p w14:paraId="624528FE" w14:textId="77777777" w:rsidR="00ED0D70" w:rsidRPr="00E33EA8" w:rsidRDefault="00ED0D70" w:rsidP="00ED0D70">
      <w:pPr>
        <w:jc w:val="both"/>
        <w:rPr>
          <w:rFonts w:asciiTheme="majorHAnsi" w:eastAsia="Times New Roman" w:hAnsiTheme="majorHAnsi" w:cstheme="majorHAnsi"/>
        </w:rPr>
      </w:pPr>
    </w:p>
    <w:p w14:paraId="12427AA8" w14:textId="77777777" w:rsidR="00ED0D70" w:rsidRPr="00E33EA8" w:rsidRDefault="00ED0D70" w:rsidP="00ED0D70">
      <w:pPr>
        <w:jc w:val="both"/>
        <w:rPr>
          <w:rFonts w:asciiTheme="majorHAnsi" w:eastAsia="Times New Roman" w:hAnsiTheme="majorHAnsi" w:cstheme="majorHAnsi"/>
        </w:rPr>
      </w:pPr>
      <w:r w:rsidRPr="00E33EA8">
        <w:rPr>
          <w:rFonts w:asciiTheme="majorHAnsi" w:eastAsia="Times New Roman" w:hAnsiTheme="majorHAnsi" w:cstheme="majorHAnsi"/>
        </w:rPr>
        <w:t>Finančno zavarovanje se, v primeru, da ni bilo uporabljeno, vrne izvajalcu po njegovi predložitvi finančnega zavarovanja za odpravo napak.</w:t>
      </w:r>
    </w:p>
    <w:p w14:paraId="1B684577" w14:textId="77777777" w:rsidR="00ED0D70" w:rsidRPr="00E33EA8" w:rsidRDefault="00ED0D70" w:rsidP="00ED0D70">
      <w:pPr>
        <w:jc w:val="both"/>
        <w:rPr>
          <w:rFonts w:asciiTheme="majorHAnsi" w:eastAsia="Times New Roman" w:hAnsiTheme="majorHAnsi" w:cstheme="majorHAnsi"/>
        </w:rPr>
      </w:pPr>
    </w:p>
    <w:p w14:paraId="45A4B54A" w14:textId="423D0B70" w:rsidR="00D00E91" w:rsidRPr="00E33EA8" w:rsidRDefault="00ED0D70" w:rsidP="008F5B21">
      <w:pPr>
        <w:jc w:val="both"/>
        <w:rPr>
          <w:rFonts w:asciiTheme="majorHAnsi" w:eastAsia="Times New Roman" w:hAnsiTheme="majorHAnsi" w:cstheme="majorHAnsi"/>
        </w:rPr>
      </w:pPr>
      <w:r w:rsidRPr="00E33EA8">
        <w:rPr>
          <w:rFonts w:asciiTheme="majorHAnsi" w:eastAsia="Times New Roman" w:hAnsiTheme="majorHAnsi" w:cstheme="majorHAnsi"/>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w:t>
      </w:r>
    </w:p>
    <w:p w14:paraId="42E775A8" w14:textId="77777777" w:rsidR="005760E5" w:rsidRPr="00E33EA8" w:rsidRDefault="005760E5" w:rsidP="005760E5">
      <w:pPr>
        <w:jc w:val="both"/>
        <w:rPr>
          <w:rFonts w:asciiTheme="majorHAnsi" w:eastAsia="Times New Roman" w:hAnsiTheme="majorHAnsi" w:cstheme="majorHAnsi"/>
        </w:rPr>
      </w:pPr>
    </w:p>
    <w:p w14:paraId="44999223" w14:textId="08635F0A" w:rsidR="005760E5" w:rsidRPr="00E33EA8" w:rsidRDefault="005760E5" w:rsidP="005760E5">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Pregled in prevzem</w:t>
      </w:r>
    </w:p>
    <w:p w14:paraId="528815F7" w14:textId="77777777" w:rsidR="005760E5" w:rsidRPr="00E33EA8" w:rsidRDefault="005760E5" w:rsidP="00EB47F6">
      <w:pPr>
        <w:pStyle w:val="Slog20"/>
        <w:ind w:left="426"/>
        <w:jc w:val="center"/>
        <w:rPr>
          <w:rFonts w:asciiTheme="majorHAnsi" w:hAnsiTheme="majorHAnsi" w:cstheme="majorHAnsi"/>
        </w:rPr>
      </w:pPr>
      <w:r w:rsidRPr="00E33EA8">
        <w:rPr>
          <w:rFonts w:asciiTheme="majorHAnsi" w:hAnsiTheme="majorHAnsi" w:cstheme="majorHAnsi"/>
        </w:rPr>
        <w:t>člen</w:t>
      </w:r>
    </w:p>
    <w:p w14:paraId="64FF27EC" w14:textId="77777777"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Po dokončanju pogodbenih del mora izvajalec najkasneje v roku petih dni pisno obvestiti naročnika, da so pogodbena dela zaključena in da so izvedena dela pripravljena za kvalitativni prevzem. Obvestilu izvajalca mora biti priložena vsa potrebna dokumentacija.</w:t>
      </w:r>
    </w:p>
    <w:p w14:paraId="2BAB7BC1" w14:textId="77777777" w:rsidR="005760E5" w:rsidRPr="00E33EA8" w:rsidRDefault="005760E5" w:rsidP="005760E5">
      <w:pPr>
        <w:jc w:val="both"/>
        <w:rPr>
          <w:rFonts w:asciiTheme="majorHAnsi" w:eastAsia="Times New Roman" w:hAnsiTheme="majorHAnsi" w:cstheme="majorHAnsi"/>
        </w:rPr>
      </w:pPr>
    </w:p>
    <w:p w14:paraId="6CB75315" w14:textId="77777777"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FFB40C4" w14:textId="77777777" w:rsidR="005760E5" w:rsidRPr="00E33EA8" w:rsidRDefault="005760E5" w:rsidP="005760E5">
      <w:pPr>
        <w:jc w:val="both"/>
        <w:rPr>
          <w:rFonts w:asciiTheme="majorHAnsi" w:eastAsia="Times New Roman" w:hAnsiTheme="majorHAnsi" w:cstheme="majorHAnsi"/>
        </w:rPr>
      </w:pPr>
    </w:p>
    <w:p w14:paraId="74F08E05" w14:textId="77777777"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Izvajalec mora ob podpisu primopredajnega zapisnika naročniku izročiti:</w:t>
      </w:r>
    </w:p>
    <w:p w14:paraId="18089F9E" w14:textId="77777777" w:rsidR="00EB47F6" w:rsidRPr="00E33EA8" w:rsidRDefault="005760E5" w:rsidP="005760E5">
      <w:pPr>
        <w:pStyle w:val="Slog79"/>
      </w:pPr>
      <w:r w:rsidRPr="00E33EA8">
        <w:t>pravilno izpolnjeno dobavnico;</w:t>
      </w:r>
    </w:p>
    <w:p w14:paraId="48867E3A" w14:textId="77777777" w:rsidR="00EB47F6" w:rsidRPr="00E33EA8" w:rsidRDefault="005760E5" w:rsidP="005760E5">
      <w:pPr>
        <w:pStyle w:val="Slog79"/>
      </w:pPr>
      <w:r w:rsidRPr="00E33EA8">
        <w:t>zahtevano zavarovanje za odpravo napak v garancijski dobi;</w:t>
      </w:r>
    </w:p>
    <w:p w14:paraId="5D559BF5" w14:textId="77777777" w:rsidR="00EB47F6" w:rsidRPr="00E33EA8" w:rsidRDefault="005760E5" w:rsidP="005760E5">
      <w:pPr>
        <w:pStyle w:val="Slog79"/>
      </w:pPr>
      <w:r w:rsidRPr="00E33EA8">
        <w:t>potrdila o poreklu opreme, razen za opremo slovenskega porekla;</w:t>
      </w:r>
    </w:p>
    <w:p w14:paraId="5322FD25" w14:textId="77777777" w:rsidR="00EB47F6" w:rsidRPr="00E33EA8" w:rsidRDefault="005760E5" w:rsidP="005760E5">
      <w:pPr>
        <w:pStyle w:val="Slog79"/>
      </w:pPr>
      <w:r w:rsidRPr="00E33EA8">
        <w:t>potrdila originalnih proizvajalcev o opravljenih testih kvalitete opreme;</w:t>
      </w:r>
    </w:p>
    <w:p w14:paraId="601D2CF5" w14:textId="77777777" w:rsidR="00EB47F6" w:rsidRPr="00E33EA8" w:rsidRDefault="005760E5" w:rsidP="005760E5">
      <w:pPr>
        <w:pStyle w:val="Slog79"/>
      </w:pPr>
      <w:r w:rsidRPr="00E33EA8">
        <w:t>podpisane in potrjene garancijske liste;</w:t>
      </w:r>
    </w:p>
    <w:p w14:paraId="561C83F7" w14:textId="77777777" w:rsidR="00EB47F6" w:rsidRPr="00E33EA8" w:rsidRDefault="005760E5" w:rsidP="005760E5">
      <w:pPr>
        <w:pStyle w:val="Slog79"/>
      </w:pPr>
      <w:r w:rsidRPr="00E33EA8">
        <w:lastRenderedPageBreak/>
        <w:t>tehnično dokumentacijo in navodila za uporabo;</w:t>
      </w:r>
    </w:p>
    <w:p w14:paraId="197628AB" w14:textId="340F9D91" w:rsidR="005760E5" w:rsidRPr="00E33EA8" w:rsidRDefault="005760E5" w:rsidP="005760E5">
      <w:pPr>
        <w:pStyle w:val="Slog79"/>
      </w:pPr>
      <w:r w:rsidRPr="00E33EA8">
        <w:t>druge dokumente, če so zahtevani.</w:t>
      </w:r>
    </w:p>
    <w:p w14:paraId="44A3B1E6" w14:textId="11D692DC" w:rsidR="00ED0D70" w:rsidRPr="00E33EA8" w:rsidRDefault="00ED0D70" w:rsidP="005760E5">
      <w:pPr>
        <w:jc w:val="both"/>
        <w:rPr>
          <w:rFonts w:asciiTheme="majorHAnsi" w:eastAsia="Times New Roman" w:hAnsiTheme="majorHAnsi" w:cstheme="majorHAnsi"/>
        </w:rPr>
      </w:pPr>
    </w:p>
    <w:p w14:paraId="3AEE5FE6" w14:textId="1EE080DE"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 xml:space="preserve">Izvajalec mora ob primopredaji del predati naročniku finančno zavarovanje v obliki bianco menice s pooblastilom za izpolnitev in uporabo v višini 10 % končne ponudbene vrednosti z DDV (upoštevaje morebitne sklenjene anekse) kot garancijo, da bodo odpravljene vse napake in pomanjkljivosti v garancijskem roku na stroške izvajalca, v kolikor jih le ta ne bi odpravil na prvi poziv naročnika. Veljavnost garancije je </w:t>
      </w:r>
      <w:r w:rsidR="00D00E91" w:rsidRPr="00E33EA8">
        <w:rPr>
          <w:rFonts w:asciiTheme="majorHAnsi" w:eastAsia="Times New Roman" w:hAnsiTheme="majorHAnsi" w:cstheme="majorHAnsi"/>
        </w:rPr>
        <w:t>10</w:t>
      </w:r>
      <w:r w:rsidRPr="00E33EA8">
        <w:rPr>
          <w:rFonts w:asciiTheme="majorHAnsi" w:eastAsia="Times New Roman" w:hAnsiTheme="majorHAnsi" w:cstheme="majorHAnsi"/>
        </w:rPr>
        <w:t xml:space="preserve"> let na </w:t>
      </w:r>
      <w:r w:rsidR="00D00E91" w:rsidRPr="00E33EA8">
        <w:rPr>
          <w:rFonts w:asciiTheme="majorHAnsi" w:eastAsia="Times New Roman" w:hAnsiTheme="majorHAnsi" w:cstheme="majorHAnsi"/>
        </w:rPr>
        <w:t>konstrukcijo in membrano</w:t>
      </w:r>
      <w:r w:rsidRPr="00E33EA8">
        <w:rPr>
          <w:rFonts w:asciiTheme="majorHAnsi" w:eastAsia="Times New Roman" w:hAnsiTheme="majorHAnsi" w:cstheme="majorHAnsi"/>
        </w:rPr>
        <w:t>, od datuma prevzema objekta</w:t>
      </w:r>
      <w:r w:rsidR="00ED0D70" w:rsidRPr="00E33EA8">
        <w:rPr>
          <w:rFonts w:asciiTheme="majorHAnsi" w:eastAsia="Times New Roman" w:hAnsiTheme="majorHAnsi" w:cstheme="majorHAnsi"/>
        </w:rPr>
        <w:t xml:space="preserve"> plus 30 dni.</w:t>
      </w:r>
    </w:p>
    <w:p w14:paraId="65E1D6DD" w14:textId="77777777" w:rsidR="005760E5" w:rsidRPr="00E33EA8" w:rsidRDefault="005760E5" w:rsidP="005760E5">
      <w:pPr>
        <w:jc w:val="both"/>
        <w:rPr>
          <w:rFonts w:asciiTheme="majorHAnsi" w:eastAsia="Times New Roman" w:hAnsiTheme="majorHAnsi" w:cstheme="majorHAnsi"/>
        </w:rPr>
      </w:pPr>
    </w:p>
    <w:p w14:paraId="23FCD419" w14:textId="77777777"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5618791" w14:textId="77777777" w:rsidR="005760E5" w:rsidRPr="00E33EA8" w:rsidRDefault="005760E5" w:rsidP="005760E5">
      <w:pPr>
        <w:jc w:val="both"/>
        <w:rPr>
          <w:rFonts w:asciiTheme="majorHAnsi" w:eastAsia="Times New Roman" w:hAnsiTheme="majorHAnsi" w:cstheme="majorHAnsi"/>
        </w:rPr>
      </w:pPr>
    </w:p>
    <w:p w14:paraId="799AA043" w14:textId="77777777"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 xml:space="preserve">Prevzem objekta ni izvršen, če izvajalec ni naročniku predal finančnega zavarovanja za odpravo pomanjkljivosti v garancijski dobi. </w:t>
      </w:r>
    </w:p>
    <w:p w14:paraId="3C031B55" w14:textId="77777777" w:rsidR="005760E5" w:rsidRPr="00E33EA8" w:rsidRDefault="005760E5" w:rsidP="005760E5">
      <w:pPr>
        <w:jc w:val="both"/>
        <w:rPr>
          <w:rFonts w:asciiTheme="majorHAnsi" w:eastAsia="Times New Roman" w:hAnsiTheme="majorHAnsi" w:cstheme="majorHAnsi"/>
        </w:rPr>
      </w:pPr>
    </w:p>
    <w:p w14:paraId="387238F6" w14:textId="5E3C626B"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Izvajalec izroči naročniku objekt, na katerem so se opravljala dela, počiščen in nepoškodovan.</w:t>
      </w:r>
    </w:p>
    <w:p w14:paraId="44BD8ADF" w14:textId="77777777" w:rsidR="005760E5" w:rsidRPr="00E33EA8" w:rsidRDefault="005760E5" w:rsidP="005760E5">
      <w:pPr>
        <w:jc w:val="both"/>
        <w:rPr>
          <w:rFonts w:asciiTheme="majorHAnsi" w:eastAsia="Times New Roman" w:hAnsiTheme="majorHAnsi" w:cstheme="majorHAnsi"/>
        </w:rPr>
      </w:pPr>
    </w:p>
    <w:p w14:paraId="36855817" w14:textId="2C98C8DD" w:rsidR="005760E5" w:rsidRPr="00E33EA8" w:rsidRDefault="005760E5" w:rsidP="005760E5">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Garancijska doba in odpravljanje napak</w:t>
      </w:r>
    </w:p>
    <w:p w14:paraId="34914458" w14:textId="77777777" w:rsidR="005760E5" w:rsidRPr="00E33EA8" w:rsidRDefault="005760E5" w:rsidP="00EB47F6">
      <w:pPr>
        <w:pStyle w:val="Slog20"/>
        <w:ind w:left="426"/>
        <w:jc w:val="center"/>
        <w:rPr>
          <w:rFonts w:asciiTheme="majorHAnsi" w:hAnsiTheme="majorHAnsi" w:cstheme="majorHAnsi"/>
        </w:rPr>
      </w:pPr>
      <w:r w:rsidRPr="00E33EA8">
        <w:rPr>
          <w:rFonts w:asciiTheme="majorHAnsi" w:hAnsiTheme="majorHAnsi" w:cstheme="majorHAnsi"/>
        </w:rPr>
        <w:t>člen</w:t>
      </w:r>
    </w:p>
    <w:p w14:paraId="6CB195F2" w14:textId="4BD18C03"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 xml:space="preserve">Garancijski rok je </w:t>
      </w:r>
      <w:r w:rsidR="00D00E91" w:rsidRPr="00E33EA8">
        <w:rPr>
          <w:rFonts w:asciiTheme="majorHAnsi" w:eastAsia="Times New Roman" w:hAnsiTheme="majorHAnsi" w:cstheme="majorHAnsi"/>
        </w:rPr>
        <w:t>10</w:t>
      </w:r>
      <w:r w:rsidRPr="00E33EA8">
        <w:rPr>
          <w:rFonts w:asciiTheme="majorHAnsi" w:eastAsia="Times New Roman" w:hAnsiTheme="majorHAnsi" w:cstheme="majorHAnsi"/>
        </w:rPr>
        <w:t xml:space="preserve"> let na </w:t>
      </w:r>
      <w:r w:rsidR="00C67293" w:rsidRPr="00E33EA8">
        <w:rPr>
          <w:rFonts w:asciiTheme="majorHAnsi" w:eastAsia="Times New Roman" w:hAnsiTheme="majorHAnsi" w:cstheme="majorHAnsi"/>
        </w:rPr>
        <w:t>konstrukcijo</w:t>
      </w:r>
      <w:r w:rsidRPr="00E33EA8">
        <w:rPr>
          <w:rFonts w:asciiTheme="majorHAnsi" w:eastAsia="Times New Roman" w:hAnsiTheme="majorHAnsi" w:cstheme="majorHAnsi"/>
        </w:rPr>
        <w:t xml:space="preserve"> ter za </w:t>
      </w:r>
      <w:r w:rsidR="00C67293" w:rsidRPr="00E33EA8">
        <w:rPr>
          <w:rFonts w:asciiTheme="majorHAnsi" w:eastAsia="Times New Roman" w:hAnsiTheme="majorHAnsi" w:cstheme="majorHAnsi"/>
        </w:rPr>
        <w:t>membrano</w:t>
      </w:r>
      <w:r w:rsidRPr="00E33EA8">
        <w:rPr>
          <w:rFonts w:asciiTheme="majorHAnsi" w:eastAsia="Times New Roman" w:hAnsiTheme="majorHAnsi" w:cstheme="majorHAnsi"/>
        </w:rPr>
        <w:t xml:space="preserve"> in teče od datuma uradnega prevzema opreme. V času garancijskega roka je izvajalec dolžan odpraviti na svoje stroške vse pomanjkljivosti, ki nastanejo po njegovi krivdi. </w:t>
      </w:r>
      <w:r w:rsidR="00D00E91" w:rsidRPr="00E33EA8">
        <w:rPr>
          <w:rFonts w:asciiTheme="majorHAnsi" w:eastAsia="Times New Roman" w:hAnsiTheme="majorHAnsi" w:cstheme="majorHAnsi"/>
        </w:rPr>
        <w:t>Vsi transportni in drugi stroški v zvezi s popravilom in odpravo napak na dobavljenem blagu in materialu v času garancijskega roka bremenijo izvajalca.</w:t>
      </w:r>
    </w:p>
    <w:p w14:paraId="73D25C59" w14:textId="77777777" w:rsidR="005760E5" w:rsidRPr="00E33EA8" w:rsidRDefault="005760E5" w:rsidP="005760E5">
      <w:pPr>
        <w:jc w:val="both"/>
        <w:rPr>
          <w:rFonts w:asciiTheme="majorHAnsi" w:eastAsia="Times New Roman" w:hAnsiTheme="majorHAnsi" w:cstheme="majorHAnsi"/>
        </w:rPr>
      </w:pPr>
    </w:p>
    <w:p w14:paraId="682DB0D9" w14:textId="261C48FD"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Izvajalec mora vse pomanjkljivosti in napake na dobavljen</w:t>
      </w:r>
      <w:r w:rsidR="00D00E91" w:rsidRPr="00E33EA8">
        <w:rPr>
          <w:rFonts w:asciiTheme="majorHAnsi" w:eastAsia="Times New Roman" w:hAnsiTheme="majorHAnsi" w:cstheme="majorHAnsi"/>
        </w:rPr>
        <w:t>em blagu in materialu</w:t>
      </w:r>
      <w:r w:rsidRPr="00E33EA8">
        <w:rPr>
          <w:rFonts w:asciiTheme="majorHAnsi" w:eastAsia="Times New Roman" w:hAnsiTheme="majorHAnsi" w:cstheme="majorHAnsi"/>
        </w:rPr>
        <w:t xml:space="preserve"> odpraviti na svoje stroške, in sicer najkasneje v treh delovnih dneh od dneva prejema obvestila o napaki s strani naročnika. Prijavo napake naročnik izvede na telefonsko številko izvajalca </w:t>
      </w:r>
      <w:r w:rsidR="003D46E3" w:rsidRPr="00E33EA8">
        <w:rPr>
          <w:rFonts w:asciiTheme="majorHAnsi" w:eastAsia="Times New Roman" w:hAnsiTheme="majorHAnsi" w:cstheme="majorHAnsi"/>
        </w:rPr>
        <w:t>_________</w:t>
      </w:r>
      <w:r w:rsidRPr="00E33EA8">
        <w:rPr>
          <w:rFonts w:asciiTheme="majorHAnsi" w:eastAsia="Times New Roman" w:hAnsiTheme="majorHAnsi" w:cstheme="majorHAnsi"/>
        </w:rPr>
        <w:t xml:space="preserve"> ali na e-naslov izvajalca </w:t>
      </w:r>
      <w:r w:rsidR="003D46E3" w:rsidRPr="00E33EA8">
        <w:rPr>
          <w:rFonts w:asciiTheme="majorHAnsi" w:eastAsia="Times New Roman" w:hAnsiTheme="majorHAnsi" w:cstheme="majorHAnsi"/>
        </w:rPr>
        <w:t>__________________</w:t>
      </w:r>
      <w:r w:rsidRPr="00E33EA8">
        <w:rPr>
          <w:rFonts w:asciiTheme="majorHAnsi" w:eastAsia="Times New Roman" w:hAnsiTheme="majorHAnsi" w:cstheme="majorHAnsi"/>
        </w:rPr>
        <w:t xml:space="preserve"> .</w:t>
      </w:r>
    </w:p>
    <w:p w14:paraId="45E48A50" w14:textId="77777777" w:rsidR="005760E5" w:rsidRPr="00E33EA8" w:rsidRDefault="005760E5" w:rsidP="005760E5">
      <w:pPr>
        <w:jc w:val="both"/>
        <w:rPr>
          <w:rFonts w:asciiTheme="majorHAnsi" w:eastAsia="Times New Roman" w:hAnsiTheme="majorHAnsi" w:cstheme="majorHAnsi"/>
        </w:rPr>
      </w:pPr>
    </w:p>
    <w:p w14:paraId="6B9B04AA" w14:textId="77777777"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Garancijski rok prične teči od dneva obojestranskega podpisa primopredajnega zapisnika. Če je oprema v garancijskem roku zamenjana ali bistveno popravljena, prične garancijski rok teči ponovno, od dne ko je naročniku zamenjana ali popravljena oprema ponovno izročena v posest.</w:t>
      </w:r>
    </w:p>
    <w:p w14:paraId="350ED349" w14:textId="77777777" w:rsidR="005760E5" w:rsidRPr="00E33EA8" w:rsidRDefault="005760E5" w:rsidP="005760E5">
      <w:pPr>
        <w:jc w:val="both"/>
        <w:rPr>
          <w:rFonts w:asciiTheme="majorHAnsi" w:eastAsia="Times New Roman" w:hAnsiTheme="majorHAnsi" w:cstheme="majorHAnsi"/>
        </w:rPr>
      </w:pPr>
    </w:p>
    <w:p w14:paraId="6856F71A" w14:textId="14CC7628"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Če izvajalec ne izpolni obveznosti v zvezi s popravilom in zamenjavo opreme, v skladu z določili tega člena, bo naročnik napake odpravil sam oziroma si zagotovil nadomestno opremo, na račun izvajalca. Za pokritje teh stroškov bo naročnik unovčil zavarovanje za odpravo napak v garancijskem roku.</w:t>
      </w:r>
    </w:p>
    <w:p w14:paraId="714935B3" w14:textId="77777777" w:rsidR="005760E5" w:rsidRPr="00E33EA8" w:rsidRDefault="005760E5" w:rsidP="005760E5">
      <w:pPr>
        <w:jc w:val="both"/>
        <w:rPr>
          <w:rFonts w:asciiTheme="majorHAnsi" w:eastAsia="Times New Roman" w:hAnsiTheme="majorHAnsi" w:cstheme="majorHAnsi"/>
        </w:rPr>
      </w:pPr>
    </w:p>
    <w:p w14:paraId="209E14D5" w14:textId="14B8B2BA" w:rsidR="005760E5" w:rsidRPr="00E33EA8" w:rsidRDefault="005760E5" w:rsidP="005760E5">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Zavarovanje objekta</w:t>
      </w:r>
    </w:p>
    <w:p w14:paraId="6B91EC25" w14:textId="77777777" w:rsidR="005760E5" w:rsidRPr="00E33EA8" w:rsidRDefault="005760E5" w:rsidP="0005069C">
      <w:pPr>
        <w:pStyle w:val="Slog20"/>
        <w:ind w:left="426"/>
        <w:jc w:val="center"/>
        <w:rPr>
          <w:rFonts w:asciiTheme="majorHAnsi" w:hAnsiTheme="majorHAnsi" w:cstheme="majorHAnsi"/>
        </w:rPr>
      </w:pPr>
      <w:r w:rsidRPr="00E33EA8">
        <w:rPr>
          <w:rFonts w:asciiTheme="majorHAnsi" w:hAnsiTheme="majorHAnsi" w:cstheme="majorHAnsi"/>
        </w:rPr>
        <w:t>člen</w:t>
      </w:r>
    </w:p>
    <w:p w14:paraId="60A500FB" w14:textId="77777777"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w:t>
      </w:r>
    </w:p>
    <w:p w14:paraId="35238D81" w14:textId="77777777" w:rsidR="005760E5" w:rsidRPr="00E33EA8" w:rsidRDefault="005760E5" w:rsidP="005760E5">
      <w:pPr>
        <w:jc w:val="both"/>
        <w:rPr>
          <w:rFonts w:asciiTheme="majorHAnsi" w:eastAsia="Times New Roman" w:hAnsiTheme="majorHAnsi" w:cstheme="majorHAnsi"/>
        </w:rPr>
      </w:pPr>
    </w:p>
    <w:p w14:paraId="65E03B45" w14:textId="2FF84C0E" w:rsidR="005760E5" w:rsidRPr="00E33EA8" w:rsidRDefault="005760E5" w:rsidP="005760E5">
      <w:pPr>
        <w:jc w:val="both"/>
        <w:rPr>
          <w:rFonts w:asciiTheme="majorHAnsi" w:eastAsia="Times New Roman" w:hAnsiTheme="majorHAnsi" w:cstheme="majorHAnsi"/>
        </w:rPr>
      </w:pPr>
      <w:r w:rsidRPr="00E33EA8">
        <w:rPr>
          <w:rFonts w:asciiTheme="majorHAnsi" w:eastAsia="Times New Roman" w:hAnsiTheme="majorHAnsi" w:cstheme="majorHAnsi"/>
        </w:rPr>
        <w:t>Od začetka izvajanja del, do dne izročitve objekta naročniku, mora izvajalec primerno zavarovati in čuvati izvedena dela, opremo in material pred okvarami, propadanjem, uničenjem in tatvino.</w:t>
      </w:r>
    </w:p>
    <w:p w14:paraId="207BF1AF" w14:textId="7F68474B" w:rsidR="008F5B21" w:rsidRPr="00E33EA8" w:rsidRDefault="008F5B21" w:rsidP="008F5B21">
      <w:pPr>
        <w:jc w:val="both"/>
        <w:rPr>
          <w:rFonts w:asciiTheme="majorHAnsi" w:eastAsia="Times New Roman" w:hAnsiTheme="majorHAnsi" w:cstheme="majorHAnsi"/>
        </w:rPr>
      </w:pPr>
    </w:p>
    <w:p w14:paraId="4DF388F6"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Razdrtje oziroma odstop od pogodbe in prepoved cesije</w:t>
      </w:r>
    </w:p>
    <w:p w14:paraId="12DA1CA9"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548A4A52"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lastRenderedPageBreak/>
        <w:t>V kolikor izvajalec ne spoštuje pogodbenih pogojev ima naročnik pravico, po poprejšnjem opozorilu, pogodbo razdreti in zahtevati povrnitev morebitno nastale škode.</w:t>
      </w:r>
    </w:p>
    <w:p w14:paraId="58521E34"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615D98BD" w14:textId="77777777" w:rsidR="008F5B21" w:rsidRPr="00E33EA8" w:rsidRDefault="008F5B21" w:rsidP="008F5B21">
      <w:pPr>
        <w:jc w:val="both"/>
        <w:rPr>
          <w:rFonts w:asciiTheme="majorHAnsi" w:hAnsiTheme="majorHAnsi" w:cstheme="majorHAnsi"/>
          <w:lang w:eastAsia="en-US"/>
        </w:rPr>
      </w:pPr>
      <w:r w:rsidRPr="00E33EA8">
        <w:rPr>
          <w:rFonts w:asciiTheme="majorHAnsi" w:hAnsiTheme="majorHAnsi" w:cstheme="majorHAnsi"/>
          <w:lang w:eastAsia="en-US"/>
        </w:rPr>
        <w:t xml:space="preserve">Naročnik lahko odstopi od te pogodbe brez odpovednega roka če: </w:t>
      </w:r>
    </w:p>
    <w:p w14:paraId="5EB9816C" w14:textId="77777777" w:rsidR="008F5B21" w:rsidRPr="00E33EA8" w:rsidRDefault="008F5B21" w:rsidP="008F5B21">
      <w:pPr>
        <w:numPr>
          <w:ilvl w:val="0"/>
          <w:numId w:val="19"/>
        </w:numPr>
        <w:jc w:val="both"/>
        <w:rPr>
          <w:rFonts w:asciiTheme="majorHAnsi" w:hAnsiTheme="majorHAnsi" w:cstheme="majorHAnsi"/>
          <w:lang w:eastAsia="en-US"/>
        </w:rPr>
      </w:pPr>
      <w:r w:rsidRPr="00E33EA8">
        <w:rPr>
          <w:rFonts w:asciiTheme="majorHAnsi" w:hAnsiTheme="majorHAnsi" w:cstheme="majorHAnsi"/>
          <w:lang w:eastAsia="en-US"/>
        </w:rPr>
        <w:t>izvajalec krši obveznosti in kršitve ne odpravi v 8 koledarskih dneh od prejema naročnikovega opomina;</w:t>
      </w:r>
    </w:p>
    <w:p w14:paraId="0DA6E241" w14:textId="77777777" w:rsidR="008F5B21" w:rsidRPr="00E33EA8" w:rsidRDefault="008F5B21" w:rsidP="008F5B21">
      <w:pPr>
        <w:numPr>
          <w:ilvl w:val="0"/>
          <w:numId w:val="18"/>
        </w:numPr>
        <w:jc w:val="both"/>
        <w:rPr>
          <w:rFonts w:asciiTheme="majorHAnsi" w:hAnsiTheme="majorHAnsi" w:cstheme="majorHAnsi"/>
          <w:lang w:eastAsia="en-US"/>
        </w:rPr>
      </w:pPr>
      <w:r w:rsidRPr="00E33EA8">
        <w:rPr>
          <w:rFonts w:asciiTheme="majorHAnsi" w:hAnsiTheme="majorHAnsi" w:cstheme="majorHAnsi"/>
          <w:lang w:eastAsia="en-US"/>
        </w:rPr>
        <w:t xml:space="preserve">izvajalec zamuja z aktivnostmi in je očitno, da zaradi te zamude ni sposoben pravočasno izvesti storitev; </w:t>
      </w:r>
    </w:p>
    <w:p w14:paraId="56429F2B" w14:textId="77777777" w:rsidR="008F5B21" w:rsidRPr="00E33EA8" w:rsidRDefault="008F5B21" w:rsidP="008F5B21">
      <w:pPr>
        <w:numPr>
          <w:ilvl w:val="0"/>
          <w:numId w:val="18"/>
        </w:numPr>
        <w:jc w:val="both"/>
        <w:rPr>
          <w:rFonts w:asciiTheme="majorHAnsi" w:hAnsiTheme="majorHAnsi" w:cstheme="majorHAnsi"/>
          <w:lang w:eastAsia="en-US"/>
        </w:rPr>
      </w:pPr>
      <w:r w:rsidRPr="00E33EA8">
        <w:rPr>
          <w:rFonts w:asciiTheme="majorHAnsi" w:hAnsiTheme="majorHAnsi" w:cstheme="majorHAnsi"/>
          <w:lang w:eastAsia="en-US"/>
        </w:rPr>
        <w:t xml:space="preserve">če so storitve v bistvenem izvedene v nasprotju z zahtevami naročnika. </w:t>
      </w:r>
    </w:p>
    <w:p w14:paraId="54E1205E" w14:textId="77777777" w:rsidR="008F5B21" w:rsidRPr="00E33EA8" w:rsidRDefault="008F5B21" w:rsidP="008F5B21">
      <w:pPr>
        <w:ind w:left="360"/>
        <w:jc w:val="both"/>
        <w:rPr>
          <w:rFonts w:asciiTheme="majorHAnsi" w:hAnsiTheme="majorHAnsi" w:cstheme="majorHAnsi"/>
          <w:lang w:eastAsia="en-US"/>
        </w:rPr>
      </w:pPr>
    </w:p>
    <w:p w14:paraId="5BA397A1" w14:textId="77777777" w:rsidR="008F5B21" w:rsidRPr="00E33EA8" w:rsidRDefault="008F5B21" w:rsidP="008F5B21">
      <w:pPr>
        <w:jc w:val="both"/>
        <w:rPr>
          <w:rFonts w:asciiTheme="majorHAnsi" w:hAnsiTheme="majorHAnsi" w:cstheme="majorHAnsi"/>
          <w:lang w:eastAsia="en-US"/>
        </w:rPr>
      </w:pPr>
      <w:r w:rsidRPr="00E33EA8">
        <w:rPr>
          <w:rFonts w:asciiTheme="majorHAnsi" w:hAnsiTheme="majorHAnsi" w:cstheme="majorHAnsi"/>
          <w:lang w:eastAsia="en-US"/>
        </w:rPr>
        <w:t xml:space="preserve">Če  naročnik  odstopi  od  pogodbe  zaradi  navedenih  pogodbenih  kršitev  s  strani  izvajalca,  mu  mora  izvajalec plačati  pogodbeno  kazen  za  neizpolnitev  v  višini  50  %  (petdeset  odstotkov) pogodbene  vrednosti  z DDV. </w:t>
      </w:r>
    </w:p>
    <w:p w14:paraId="2DFCE164"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595F945D"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Prenos terjatve iz te pogodbe je dovoljen samo s pisno privolitvijo naročnika, sicer pogodba o odstopu (cesijska pogodba) nima učinka.</w:t>
      </w:r>
    </w:p>
    <w:p w14:paraId="4388F651" w14:textId="77777777" w:rsidR="008F5B21" w:rsidRPr="00E33EA8" w:rsidRDefault="008F5B21" w:rsidP="008F5B21">
      <w:pPr>
        <w:tabs>
          <w:tab w:val="left" w:pos="1728"/>
          <w:tab w:val="left" w:pos="7200"/>
        </w:tabs>
        <w:jc w:val="both"/>
        <w:rPr>
          <w:rFonts w:asciiTheme="majorHAnsi" w:hAnsiTheme="majorHAnsi" w:cstheme="majorHAnsi"/>
        </w:rPr>
      </w:pPr>
    </w:p>
    <w:p w14:paraId="785E5A10" w14:textId="77777777" w:rsidR="008F5B21" w:rsidRPr="00E33EA8" w:rsidRDefault="008F5B21" w:rsidP="008F5B21">
      <w:pPr>
        <w:tabs>
          <w:tab w:val="left" w:pos="1728"/>
          <w:tab w:val="left" w:pos="7200"/>
        </w:tabs>
        <w:jc w:val="both"/>
        <w:rPr>
          <w:rFonts w:asciiTheme="majorHAnsi" w:hAnsiTheme="majorHAnsi" w:cstheme="majorHAnsi"/>
          <w:b/>
        </w:rPr>
      </w:pPr>
      <w:r w:rsidRPr="00E33EA8">
        <w:rPr>
          <w:rFonts w:asciiTheme="majorHAnsi" w:hAnsiTheme="majorHAnsi" w:cstheme="majorHAnsi"/>
          <w:b/>
        </w:rPr>
        <w:t>Varovanje zaupnih in osebnih podatkov</w:t>
      </w:r>
    </w:p>
    <w:p w14:paraId="56B21371"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08A0CB2B" w14:textId="77777777" w:rsidR="008F5B21" w:rsidRPr="00E33EA8" w:rsidRDefault="008F5B21" w:rsidP="008F5B21">
      <w:pPr>
        <w:tabs>
          <w:tab w:val="left" w:pos="1728"/>
          <w:tab w:val="left" w:pos="7200"/>
        </w:tabs>
        <w:jc w:val="both"/>
        <w:rPr>
          <w:rFonts w:asciiTheme="majorHAnsi" w:hAnsiTheme="majorHAnsi" w:cstheme="majorHAnsi"/>
        </w:rPr>
      </w:pPr>
      <w:r w:rsidRPr="00E33EA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E33EA8" w:rsidRDefault="008F5B21" w:rsidP="008F5B21">
      <w:pPr>
        <w:tabs>
          <w:tab w:val="left" w:pos="1728"/>
          <w:tab w:val="left" w:pos="7200"/>
        </w:tabs>
        <w:jc w:val="both"/>
        <w:rPr>
          <w:rFonts w:asciiTheme="majorHAnsi" w:hAnsiTheme="majorHAnsi" w:cstheme="majorHAnsi"/>
        </w:rPr>
      </w:pPr>
    </w:p>
    <w:p w14:paraId="39148B17" w14:textId="0BAEC83F" w:rsidR="008F5B21" w:rsidRPr="00E33EA8" w:rsidRDefault="008F5B21" w:rsidP="008F5B21">
      <w:pPr>
        <w:tabs>
          <w:tab w:val="left" w:pos="1728"/>
          <w:tab w:val="left" w:pos="7200"/>
        </w:tabs>
        <w:jc w:val="both"/>
        <w:rPr>
          <w:rFonts w:asciiTheme="majorHAnsi" w:hAnsiTheme="majorHAnsi" w:cstheme="majorHAnsi"/>
        </w:rPr>
      </w:pPr>
      <w:r w:rsidRPr="00E33EA8">
        <w:rPr>
          <w:rFonts w:asciiTheme="majorHAnsi" w:hAnsiTheme="majorHAnsi" w:cstheme="majorHAnsi"/>
        </w:rPr>
        <w:t>Skladno z Zakonom o varstvu osebnih podatkov (Uradni list RS št.</w:t>
      </w:r>
      <w:r w:rsidR="00447ECB" w:rsidRPr="00E33EA8">
        <w:rPr>
          <w:rFonts w:asciiTheme="majorHAnsi" w:hAnsiTheme="majorHAnsi" w:cstheme="majorHAnsi"/>
        </w:rPr>
        <w:t xml:space="preserve"> 163/22</w:t>
      </w:r>
      <w:r w:rsidRPr="00E33EA8">
        <w:rPr>
          <w:rFonts w:asciiTheme="majorHAnsi" w:hAnsiTheme="majorHAnsi" w:cstheme="majorHAnsi"/>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E33EA8" w:rsidRDefault="008F5B21" w:rsidP="008F5B21">
      <w:pPr>
        <w:tabs>
          <w:tab w:val="left" w:pos="1728"/>
          <w:tab w:val="left" w:pos="7200"/>
        </w:tabs>
        <w:jc w:val="both"/>
        <w:rPr>
          <w:rFonts w:asciiTheme="majorHAnsi" w:hAnsiTheme="majorHAnsi" w:cstheme="majorHAnsi"/>
        </w:rPr>
      </w:pPr>
    </w:p>
    <w:p w14:paraId="0D7ADE28" w14:textId="77777777" w:rsidR="008F5B21" w:rsidRPr="00E33EA8" w:rsidRDefault="008F5B21" w:rsidP="008F5B21">
      <w:pPr>
        <w:tabs>
          <w:tab w:val="left" w:pos="1728"/>
          <w:tab w:val="left" w:pos="7200"/>
        </w:tabs>
        <w:jc w:val="both"/>
        <w:rPr>
          <w:rFonts w:asciiTheme="majorHAnsi" w:hAnsiTheme="majorHAnsi" w:cstheme="majorHAnsi"/>
        </w:rPr>
      </w:pPr>
      <w:r w:rsidRPr="00E33EA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DA95D07" w14:textId="77777777" w:rsidR="008F5B21" w:rsidRPr="00E33EA8" w:rsidRDefault="008F5B21" w:rsidP="008F5B21">
      <w:pPr>
        <w:tabs>
          <w:tab w:val="left" w:pos="1728"/>
          <w:tab w:val="left" w:pos="7200"/>
        </w:tabs>
        <w:jc w:val="both"/>
        <w:rPr>
          <w:rFonts w:asciiTheme="majorHAnsi" w:eastAsia="Times New Roman" w:hAnsiTheme="majorHAnsi" w:cstheme="majorHAnsi"/>
          <w:b/>
        </w:rPr>
      </w:pPr>
    </w:p>
    <w:p w14:paraId="2562ADBC"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Pooblaščene osebe pogodbenih strank in skrbniki pogodbe</w:t>
      </w:r>
    </w:p>
    <w:p w14:paraId="55AFD71E"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55DC8139"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Naročnik ima pravico nadzorovati izvajalca pri opravljanju del po tej pogodbi in mu dajati navodila.</w:t>
      </w:r>
    </w:p>
    <w:p w14:paraId="0756540F"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15E36997"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2317456B"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Pooblaščen zastopnik in skrbnik pogodbe, ki ga določi naročnik je _____________________.</w:t>
      </w:r>
    </w:p>
    <w:p w14:paraId="4ECEF223"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742C0181"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Pooblaščeni zastopnik pogodbenih del, ki ga določi izvajalec je _________________.</w:t>
      </w:r>
    </w:p>
    <w:p w14:paraId="57429511"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305D99E6"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Morebitno spremembo pooblaščenega zastopnika je potrebno pisno javiti drugi pogodbeni stranki v roku treh dni.</w:t>
      </w:r>
    </w:p>
    <w:p w14:paraId="11E5D58A"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 xml:space="preserve"> </w:t>
      </w:r>
    </w:p>
    <w:p w14:paraId="393DBF76"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lastRenderedPageBreak/>
        <w:t>Protikorupcijska klavzula</w:t>
      </w:r>
    </w:p>
    <w:p w14:paraId="10E6F1C7"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06D625F4"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7AC021" w14:textId="77777777" w:rsidR="008F5B21" w:rsidRPr="00E33EA8" w:rsidRDefault="008F5B21" w:rsidP="008F5B21">
      <w:pPr>
        <w:numPr>
          <w:ilvl w:val="0"/>
          <w:numId w:val="17"/>
        </w:numPr>
        <w:jc w:val="both"/>
        <w:rPr>
          <w:rFonts w:asciiTheme="majorHAnsi" w:eastAsia="Times New Roman" w:hAnsiTheme="majorHAnsi" w:cstheme="majorHAnsi"/>
        </w:rPr>
      </w:pPr>
      <w:r w:rsidRPr="00E33EA8">
        <w:rPr>
          <w:rFonts w:asciiTheme="majorHAnsi" w:eastAsia="Times New Roman" w:hAnsiTheme="majorHAnsi" w:cstheme="majorHAnsi"/>
        </w:rPr>
        <w:t>pridobitev posla ali</w:t>
      </w:r>
    </w:p>
    <w:p w14:paraId="60299E8F" w14:textId="77777777" w:rsidR="008F5B21" w:rsidRPr="00E33EA8" w:rsidRDefault="008F5B21" w:rsidP="008F5B21">
      <w:pPr>
        <w:numPr>
          <w:ilvl w:val="0"/>
          <w:numId w:val="17"/>
        </w:numPr>
        <w:jc w:val="both"/>
        <w:rPr>
          <w:rFonts w:asciiTheme="majorHAnsi" w:eastAsia="Times New Roman" w:hAnsiTheme="majorHAnsi" w:cstheme="majorHAnsi"/>
        </w:rPr>
      </w:pPr>
      <w:r w:rsidRPr="00E33EA8">
        <w:rPr>
          <w:rFonts w:asciiTheme="majorHAnsi" w:eastAsia="Times New Roman" w:hAnsiTheme="majorHAnsi" w:cstheme="majorHAnsi"/>
        </w:rPr>
        <w:t>sklenitev posla pod ugodnejšimi pogoji ali</w:t>
      </w:r>
    </w:p>
    <w:p w14:paraId="37B4B55B" w14:textId="77777777" w:rsidR="008F5B21" w:rsidRPr="00E33EA8" w:rsidRDefault="008F5B21" w:rsidP="008F5B21">
      <w:pPr>
        <w:numPr>
          <w:ilvl w:val="0"/>
          <w:numId w:val="17"/>
        </w:numPr>
        <w:jc w:val="both"/>
        <w:rPr>
          <w:rFonts w:asciiTheme="majorHAnsi" w:eastAsia="Times New Roman" w:hAnsiTheme="majorHAnsi" w:cstheme="majorHAnsi"/>
        </w:rPr>
      </w:pPr>
      <w:r w:rsidRPr="00E33EA8">
        <w:rPr>
          <w:rFonts w:asciiTheme="majorHAnsi" w:eastAsia="Times New Roman" w:hAnsiTheme="majorHAnsi" w:cstheme="majorHAnsi"/>
        </w:rPr>
        <w:t>opustitev dolžnega nadzora nad izvajanjem pogodbenih obveznosti ali</w:t>
      </w:r>
    </w:p>
    <w:p w14:paraId="2A9E42FF" w14:textId="77777777" w:rsidR="008F5B21" w:rsidRPr="00E33EA8" w:rsidRDefault="008F5B21" w:rsidP="008F5B21">
      <w:pPr>
        <w:numPr>
          <w:ilvl w:val="0"/>
          <w:numId w:val="17"/>
        </w:numPr>
        <w:jc w:val="both"/>
        <w:rPr>
          <w:rFonts w:asciiTheme="majorHAnsi" w:eastAsia="Times New Roman" w:hAnsiTheme="majorHAnsi" w:cstheme="majorHAnsi"/>
        </w:rPr>
      </w:pPr>
      <w:r w:rsidRPr="00E33EA8">
        <w:rPr>
          <w:rFonts w:asciiTheme="majorHAnsi" w:eastAsia="Times New Roman" w:hAnsiTheme="majorHAnsi" w:cstheme="majorHAnsi"/>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E33EA8" w:rsidRDefault="008F5B21" w:rsidP="008F5B21">
      <w:pPr>
        <w:ind w:left="360"/>
        <w:jc w:val="both"/>
        <w:rPr>
          <w:rFonts w:asciiTheme="majorHAnsi" w:eastAsia="Times New Roman" w:hAnsiTheme="majorHAnsi" w:cstheme="majorHAnsi"/>
          <w:b/>
        </w:rPr>
      </w:pPr>
    </w:p>
    <w:p w14:paraId="17141507"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Omejitve poslovanja</w:t>
      </w:r>
    </w:p>
    <w:p w14:paraId="78776EE1"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18E59691"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0995DE15"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1AB91C88" w14:textId="16EB952C"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 xml:space="preserve">Izvajalec oz. podpisnik pogodbe izjavlja, da je seznanjen z določbami 35. člena Zakona o integriteti in preprečevanju korupcije (Ur. l .RS, št. </w:t>
      </w:r>
      <w:r w:rsidR="00447ECB" w:rsidRPr="00E33EA8">
        <w:rPr>
          <w:rFonts w:asciiTheme="majorHAnsi" w:eastAsia="Times New Roman" w:hAnsiTheme="majorHAnsi" w:cstheme="majorHAnsi"/>
        </w:rPr>
        <w:t xml:space="preserve">69/11 – uradno prečiščeno besedilo, 158/20, 3/22 – </w:t>
      </w:r>
      <w:proofErr w:type="spellStart"/>
      <w:r w:rsidR="00447ECB" w:rsidRPr="00E33EA8">
        <w:rPr>
          <w:rFonts w:asciiTheme="majorHAnsi" w:eastAsia="Times New Roman" w:hAnsiTheme="majorHAnsi" w:cstheme="majorHAnsi"/>
        </w:rPr>
        <w:t>ZDeb</w:t>
      </w:r>
      <w:proofErr w:type="spellEnd"/>
      <w:r w:rsidR="00447ECB" w:rsidRPr="00E33EA8">
        <w:rPr>
          <w:rFonts w:asciiTheme="majorHAnsi" w:eastAsia="Times New Roman" w:hAnsiTheme="majorHAnsi" w:cstheme="majorHAnsi"/>
        </w:rPr>
        <w:t xml:space="preserve"> in 16/23 – </w:t>
      </w:r>
      <w:proofErr w:type="spellStart"/>
      <w:r w:rsidR="00447ECB" w:rsidRPr="00E33EA8">
        <w:rPr>
          <w:rFonts w:asciiTheme="majorHAnsi" w:eastAsia="Times New Roman" w:hAnsiTheme="majorHAnsi" w:cstheme="majorHAnsi"/>
        </w:rPr>
        <w:t>ZZPri</w:t>
      </w:r>
      <w:proofErr w:type="spellEnd"/>
      <w:r w:rsidRPr="00E33EA8">
        <w:rPr>
          <w:rFonts w:asciiTheme="majorHAnsi" w:eastAsia="Times New Roman" w:hAnsiTheme="majorHAnsi" w:cstheme="majorHAnsi"/>
        </w:rPr>
        <w:t xml:space="preserve">) in izjavlja, da sam ni subjekt, za katerega bi veljala omejitev poslovanja z naročnikom po tem členu. </w:t>
      </w:r>
    </w:p>
    <w:p w14:paraId="4A8845AD"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68E5E77F"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V primeru, da njegova izjava ni resnična, sam nosi odgovornost in posledice zaradi ničnosti sklenjene pogodbe.</w:t>
      </w:r>
    </w:p>
    <w:p w14:paraId="56EED152" w14:textId="77777777" w:rsidR="008F5B21" w:rsidRPr="00E33EA8" w:rsidRDefault="008F5B21" w:rsidP="008F5B21">
      <w:pPr>
        <w:tabs>
          <w:tab w:val="left" w:pos="1728"/>
          <w:tab w:val="left" w:pos="7200"/>
        </w:tabs>
        <w:jc w:val="both"/>
        <w:rPr>
          <w:rFonts w:asciiTheme="majorHAnsi" w:eastAsia="Times New Roman" w:hAnsiTheme="majorHAnsi" w:cstheme="majorHAnsi"/>
          <w:b/>
        </w:rPr>
      </w:pPr>
    </w:p>
    <w:p w14:paraId="22E11CFE"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Zakonski razvezni pogoj</w:t>
      </w:r>
    </w:p>
    <w:p w14:paraId="31220CD3"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3D37087B" w14:textId="53647FCF" w:rsidR="00B537C5" w:rsidRPr="00E33EA8" w:rsidRDefault="00B537C5" w:rsidP="00B537C5">
      <w:pPr>
        <w:jc w:val="both"/>
        <w:rPr>
          <w:rFonts w:asciiTheme="majorHAnsi" w:hAnsiTheme="majorHAnsi" w:cstheme="majorHAnsi"/>
        </w:rPr>
      </w:pPr>
      <w:r w:rsidRPr="00E33EA8">
        <w:rPr>
          <w:rFonts w:asciiTheme="majorHAnsi" w:hAnsiTheme="majorHAnsi" w:cstheme="majorHAnsi"/>
        </w:rPr>
        <w:t>Ta pogodba je sklenjena pod razveznim pogojem, ki se uresniči v primeru izpolnitve ene od naslednjih okoliščin:</w:t>
      </w:r>
    </w:p>
    <w:p w14:paraId="034D3566" w14:textId="6D0D4569" w:rsidR="00B537C5" w:rsidRPr="00E33EA8" w:rsidRDefault="00B537C5" w:rsidP="00825791">
      <w:pPr>
        <w:pStyle w:val="Odstavekseznama"/>
        <w:keepNext w:val="0"/>
        <w:numPr>
          <w:ilvl w:val="0"/>
          <w:numId w:val="79"/>
        </w:numPr>
        <w:spacing w:before="0" w:after="0"/>
        <w:jc w:val="both"/>
        <w:outlineLvl w:val="9"/>
        <w:rPr>
          <w:rFonts w:asciiTheme="majorHAnsi" w:hAnsiTheme="majorHAnsi" w:cstheme="majorHAnsi"/>
          <w:b w:val="0"/>
          <w:bCs w:val="0"/>
        </w:rPr>
      </w:pPr>
      <w:r w:rsidRPr="00E33EA8">
        <w:rPr>
          <w:rFonts w:asciiTheme="majorHAnsi" w:hAnsiTheme="majorHAnsi" w:cstheme="majorHAnsi"/>
          <w:b w:val="0"/>
          <w:bCs w:val="0"/>
        </w:rPr>
        <w:t xml:space="preserve">če bo naročnik seznanjen, da je sodišče s pravnomočno odločitvijo ugotovilo kršitev obveznosti delovne, </w:t>
      </w:r>
      <w:proofErr w:type="spellStart"/>
      <w:r w:rsidRPr="00E33EA8">
        <w:rPr>
          <w:rFonts w:asciiTheme="majorHAnsi" w:hAnsiTheme="majorHAnsi" w:cstheme="majorHAnsi"/>
          <w:b w:val="0"/>
          <w:bCs w:val="0"/>
        </w:rPr>
        <w:t>okoljske</w:t>
      </w:r>
      <w:proofErr w:type="spellEnd"/>
      <w:r w:rsidRPr="00E33EA8">
        <w:rPr>
          <w:rFonts w:asciiTheme="majorHAnsi" w:hAnsiTheme="majorHAnsi" w:cstheme="majorHAnsi"/>
          <w:b w:val="0"/>
          <w:bCs w:val="0"/>
        </w:rPr>
        <w:t xml:space="preserve"> ali socialne zakonodaje s strani izvajalca ali podizvajalca ali </w:t>
      </w:r>
    </w:p>
    <w:p w14:paraId="44062DF2" w14:textId="312CBAB1" w:rsidR="00B537C5" w:rsidRPr="00E33EA8" w:rsidRDefault="00B537C5" w:rsidP="00825791">
      <w:pPr>
        <w:pStyle w:val="Odstavekseznama"/>
        <w:keepNext w:val="0"/>
        <w:numPr>
          <w:ilvl w:val="0"/>
          <w:numId w:val="79"/>
        </w:numPr>
        <w:spacing w:before="0" w:after="0"/>
        <w:jc w:val="both"/>
        <w:outlineLvl w:val="9"/>
        <w:rPr>
          <w:rFonts w:asciiTheme="majorHAnsi" w:hAnsiTheme="majorHAnsi" w:cstheme="majorHAnsi"/>
          <w:b w:val="0"/>
          <w:bCs w:val="0"/>
        </w:rPr>
      </w:pPr>
      <w:r w:rsidRPr="00E33EA8">
        <w:rPr>
          <w:rFonts w:asciiTheme="majorHAnsi" w:hAnsiTheme="majorHAnsi" w:cstheme="majorHAnsi"/>
          <w:b w:val="0"/>
          <w:bCs w:val="0"/>
        </w:rPr>
        <w:t>če bo naročnik seznanjen, da je pristojni državni organ pri izvajalcu ali podizvajalcu v času izvajanja pogodbe ugotovil najmanj dve kršitvi v zvezi s:</w:t>
      </w:r>
    </w:p>
    <w:p w14:paraId="3C1D76FB" w14:textId="77777777" w:rsidR="00B537C5" w:rsidRPr="00E33EA8" w:rsidRDefault="00B537C5" w:rsidP="00825791">
      <w:pPr>
        <w:pStyle w:val="Odstavekseznama"/>
        <w:keepNext w:val="0"/>
        <w:numPr>
          <w:ilvl w:val="1"/>
          <w:numId w:val="79"/>
        </w:numPr>
        <w:spacing w:before="0" w:after="0"/>
        <w:jc w:val="both"/>
        <w:outlineLvl w:val="9"/>
        <w:rPr>
          <w:rFonts w:asciiTheme="majorHAnsi" w:hAnsiTheme="majorHAnsi" w:cstheme="majorHAnsi"/>
          <w:b w:val="0"/>
          <w:bCs w:val="0"/>
        </w:rPr>
      </w:pPr>
      <w:r w:rsidRPr="00E33EA8">
        <w:rPr>
          <w:rFonts w:asciiTheme="majorHAnsi" w:hAnsiTheme="majorHAnsi" w:cstheme="majorHAnsi"/>
          <w:b w:val="0"/>
          <w:bCs w:val="0"/>
        </w:rPr>
        <w:t xml:space="preserve">plačilom za delo, </w:t>
      </w:r>
    </w:p>
    <w:p w14:paraId="516A5266" w14:textId="77777777" w:rsidR="00B537C5" w:rsidRPr="00E33EA8" w:rsidRDefault="00B537C5" w:rsidP="00825791">
      <w:pPr>
        <w:pStyle w:val="Odstavekseznama"/>
        <w:keepNext w:val="0"/>
        <w:numPr>
          <w:ilvl w:val="1"/>
          <w:numId w:val="79"/>
        </w:numPr>
        <w:spacing w:before="0" w:after="0"/>
        <w:jc w:val="both"/>
        <w:outlineLvl w:val="9"/>
        <w:rPr>
          <w:rFonts w:asciiTheme="majorHAnsi" w:hAnsiTheme="majorHAnsi" w:cstheme="majorHAnsi"/>
          <w:b w:val="0"/>
          <w:bCs w:val="0"/>
        </w:rPr>
      </w:pPr>
      <w:r w:rsidRPr="00E33EA8">
        <w:rPr>
          <w:rFonts w:asciiTheme="majorHAnsi" w:hAnsiTheme="majorHAnsi" w:cstheme="majorHAnsi"/>
          <w:b w:val="0"/>
          <w:bCs w:val="0"/>
        </w:rPr>
        <w:t xml:space="preserve">delovnim časom, </w:t>
      </w:r>
    </w:p>
    <w:p w14:paraId="76E7FD60" w14:textId="77777777" w:rsidR="00B537C5" w:rsidRPr="00E33EA8" w:rsidRDefault="00B537C5" w:rsidP="00825791">
      <w:pPr>
        <w:pStyle w:val="Odstavekseznama"/>
        <w:keepNext w:val="0"/>
        <w:numPr>
          <w:ilvl w:val="1"/>
          <w:numId w:val="79"/>
        </w:numPr>
        <w:spacing w:before="0" w:after="0"/>
        <w:jc w:val="both"/>
        <w:outlineLvl w:val="9"/>
        <w:rPr>
          <w:rFonts w:asciiTheme="majorHAnsi" w:hAnsiTheme="majorHAnsi" w:cstheme="majorHAnsi"/>
          <w:b w:val="0"/>
          <w:bCs w:val="0"/>
        </w:rPr>
      </w:pPr>
      <w:r w:rsidRPr="00E33EA8">
        <w:rPr>
          <w:rFonts w:asciiTheme="majorHAnsi" w:hAnsiTheme="majorHAnsi" w:cstheme="majorHAnsi"/>
          <w:b w:val="0"/>
          <w:bCs w:val="0"/>
        </w:rPr>
        <w:t xml:space="preserve">počitki, </w:t>
      </w:r>
    </w:p>
    <w:p w14:paraId="3CF04269" w14:textId="77777777" w:rsidR="00B537C5" w:rsidRPr="00E33EA8" w:rsidRDefault="00B537C5" w:rsidP="00825791">
      <w:pPr>
        <w:pStyle w:val="Odstavekseznama"/>
        <w:keepNext w:val="0"/>
        <w:numPr>
          <w:ilvl w:val="1"/>
          <w:numId w:val="79"/>
        </w:numPr>
        <w:spacing w:before="0" w:after="0"/>
        <w:jc w:val="both"/>
        <w:outlineLvl w:val="9"/>
        <w:rPr>
          <w:rFonts w:asciiTheme="majorHAnsi" w:hAnsiTheme="majorHAnsi" w:cstheme="majorHAnsi"/>
          <w:b w:val="0"/>
          <w:bCs w:val="0"/>
        </w:rPr>
      </w:pPr>
      <w:r w:rsidRPr="00E33EA8">
        <w:rPr>
          <w:rFonts w:asciiTheme="majorHAnsi" w:hAnsiTheme="majorHAnsi" w:cstheme="majorHAnsi"/>
          <w:b w:val="0"/>
          <w:bCs w:val="0"/>
        </w:rPr>
        <w:t xml:space="preserve">opravljanjem dela na podlagi pogodb civilnega prava kljub obstoju elementov delovnega razmerja ali </w:t>
      </w:r>
    </w:p>
    <w:p w14:paraId="68309DC5" w14:textId="77777777" w:rsidR="00B537C5" w:rsidRPr="00E33EA8" w:rsidRDefault="00B537C5" w:rsidP="00825791">
      <w:pPr>
        <w:pStyle w:val="Odstavekseznama"/>
        <w:keepNext w:val="0"/>
        <w:numPr>
          <w:ilvl w:val="1"/>
          <w:numId w:val="79"/>
        </w:numPr>
        <w:spacing w:before="0" w:after="0"/>
        <w:jc w:val="both"/>
        <w:outlineLvl w:val="9"/>
        <w:rPr>
          <w:rFonts w:asciiTheme="majorHAnsi" w:hAnsiTheme="majorHAnsi" w:cstheme="majorHAnsi"/>
          <w:b w:val="0"/>
          <w:bCs w:val="0"/>
        </w:rPr>
      </w:pPr>
      <w:r w:rsidRPr="00E33EA8">
        <w:rPr>
          <w:rFonts w:asciiTheme="majorHAnsi" w:hAnsiTheme="majorHAnsi" w:cstheme="majorHAnsi"/>
          <w:b w:val="0"/>
          <w:bCs w:val="0"/>
        </w:rPr>
        <w:t>v zvezi z zaposlovanjem na črno</w:t>
      </w:r>
    </w:p>
    <w:p w14:paraId="2C21706D" w14:textId="77777777" w:rsidR="00B537C5" w:rsidRPr="00E33EA8" w:rsidRDefault="00B537C5" w:rsidP="00B537C5">
      <w:pPr>
        <w:ind w:left="708" w:firstLine="45"/>
        <w:jc w:val="both"/>
        <w:rPr>
          <w:rFonts w:asciiTheme="majorHAnsi" w:hAnsiTheme="majorHAnsi" w:cstheme="majorHAnsi"/>
        </w:rPr>
      </w:pPr>
      <w:r w:rsidRPr="00E33EA8">
        <w:rPr>
          <w:rFonts w:asciiTheme="majorHAnsi" w:hAnsiTheme="majorHAnsi" w:cstheme="majorHAnsi"/>
        </w:rPr>
        <w:t>in za kateri mu je bila s pravnomočno odločitvijo ali več pravnomočnimi odločitvami izrečena globa za prekršek.</w:t>
      </w:r>
    </w:p>
    <w:p w14:paraId="19E2C19E" w14:textId="77777777" w:rsidR="00B537C5" w:rsidRPr="00E33EA8" w:rsidRDefault="00B537C5" w:rsidP="00B537C5">
      <w:pPr>
        <w:jc w:val="both"/>
        <w:rPr>
          <w:rFonts w:asciiTheme="majorHAnsi" w:hAnsiTheme="majorHAnsi" w:cstheme="majorHAnsi"/>
        </w:rPr>
      </w:pPr>
    </w:p>
    <w:p w14:paraId="2B2A90D5" w14:textId="63407BE8" w:rsidR="00B537C5" w:rsidRPr="00E33EA8" w:rsidRDefault="00B537C5" w:rsidP="00B537C5">
      <w:pPr>
        <w:jc w:val="both"/>
        <w:rPr>
          <w:rFonts w:asciiTheme="majorHAnsi" w:hAnsiTheme="majorHAnsi" w:cstheme="majorHAnsi"/>
        </w:rPr>
      </w:pPr>
      <w:r w:rsidRPr="00E33EA8">
        <w:rPr>
          <w:rFonts w:asciiTheme="majorHAnsi" w:hAnsiTheme="majorHAnsi" w:cstheme="majorHAnsi"/>
        </w:rPr>
        <w:lastRenderedPageBreak/>
        <w:t xml:space="preserve">V primeru seznanitve naročnika s kršitvijo bo naročnik o tem obvestil izvajalca v desetih dneh. </w:t>
      </w:r>
    </w:p>
    <w:p w14:paraId="5A8C2C92" w14:textId="77777777" w:rsidR="00B537C5" w:rsidRPr="00E33EA8" w:rsidRDefault="00B537C5" w:rsidP="00B537C5">
      <w:pPr>
        <w:jc w:val="both"/>
        <w:rPr>
          <w:rFonts w:asciiTheme="majorHAnsi" w:hAnsiTheme="majorHAnsi" w:cstheme="majorHAnsi"/>
        </w:rPr>
      </w:pPr>
    </w:p>
    <w:p w14:paraId="1B030B54" w14:textId="3021C3AA" w:rsidR="00B537C5" w:rsidRPr="00E33EA8" w:rsidRDefault="00B537C5" w:rsidP="00B537C5">
      <w:pPr>
        <w:jc w:val="both"/>
        <w:rPr>
          <w:rFonts w:asciiTheme="majorHAnsi" w:hAnsiTheme="majorHAnsi" w:cstheme="majorHAnsi"/>
        </w:rPr>
      </w:pPr>
      <w:r w:rsidRPr="00E33EA8">
        <w:rPr>
          <w:rFonts w:asciiTheme="majorHAnsi"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33EA8">
        <w:rPr>
          <w:rFonts w:asciiTheme="majorHAnsi" w:hAnsiTheme="majorHAnsi" w:cstheme="majorHAnsi"/>
        </w:rPr>
        <w:t>podizvajanje</w:t>
      </w:r>
      <w:proofErr w:type="spellEnd"/>
      <w:r w:rsidRPr="00E33EA8">
        <w:rPr>
          <w:rFonts w:asciiTheme="majorHAnsi"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D66816" w14:textId="77777777" w:rsidR="00B537C5" w:rsidRPr="00E33EA8" w:rsidRDefault="00B537C5" w:rsidP="00B537C5">
      <w:pPr>
        <w:jc w:val="both"/>
        <w:rPr>
          <w:rFonts w:asciiTheme="majorHAnsi" w:hAnsiTheme="majorHAnsi" w:cstheme="majorHAnsi"/>
        </w:rPr>
      </w:pPr>
    </w:p>
    <w:p w14:paraId="6263F446" w14:textId="28EAD6D9" w:rsidR="00B537C5" w:rsidRPr="00E33EA8" w:rsidRDefault="00B537C5" w:rsidP="00B537C5">
      <w:pPr>
        <w:jc w:val="both"/>
        <w:rPr>
          <w:rFonts w:asciiTheme="majorHAnsi" w:hAnsiTheme="majorHAnsi" w:cstheme="majorHAnsi"/>
        </w:rPr>
      </w:pPr>
      <w:r w:rsidRPr="00E33EA8">
        <w:rPr>
          <w:rFonts w:asciiTheme="majorHAnsi"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2F9F0AEE" w14:textId="77777777" w:rsidR="00B537C5" w:rsidRPr="00E33EA8" w:rsidRDefault="00B537C5" w:rsidP="00B537C5">
      <w:pPr>
        <w:jc w:val="both"/>
        <w:rPr>
          <w:rFonts w:asciiTheme="majorHAnsi" w:hAnsiTheme="majorHAnsi" w:cstheme="majorHAnsi"/>
        </w:rPr>
      </w:pPr>
    </w:p>
    <w:p w14:paraId="265A9A27" w14:textId="3E5A7D0A" w:rsidR="008F5B21" w:rsidRPr="00E33EA8" w:rsidRDefault="00B537C5" w:rsidP="00B537C5">
      <w:pPr>
        <w:jc w:val="both"/>
        <w:rPr>
          <w:rFonts w:asciiTheme="majorHAnsi" w:hAnsiTheme="majorHAnsi" w:cstheme="majorHAnsi"/>
        </w:rPr>
      </w:pPr>
      <w:r w:rsidRPr="00E33EA8">
        <w:rPr>
          <w:rFonts w:asciiTheme="majorHAnsi" w:hAnsiTheme="majorHAnsi" w:cstheme="majorHAnsi"/>
        </w:rPr>
        <w:t>Če naročnik v 60 dneh od seznanitve s kršitvijo ne začne novega postopka javnega naročila, se šteje, da je pogodba razvezana šestdeseti dan od seznanitve s kršitvijo.</w:t>
      </w:r>
    </w:p>
    <w:p w14:paraId="7CD8850F" w14:textId="77777777" w:rsidR="008F5B21" w:rsidRPr="00E33EA8" w:rsidRDefault="008F5B21" w:rsidP="00B537C5">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 xml:space="preserve"> </w:t>
      </w:r>
    </w:p>
    <w:p w14:paraId="197587D0" w14:textId="77777777" w:rsidR="008F5B21" w:rsidRPr="00E33EA8" w:rsidRDefault="008F5B21" w:rsidP="008F5B21">
      <w:pPr>
        <w:tabs>
          <w:tab w:val="left" w:pos="1728"/>
          <w:tab w:val="left" w:pos="7200"/>
        </w:tabs>
        <w:jc w:val="both"/>
        <w:rPr>
          <w:rFonts w:asciiTheme="majorHAnsi" w:eastAsia="Times New Roman" w:hAnsiTheme="majorHAnsi" w:cstheme="majorHAnsi"/>
          <w:b/>
        </w:rPr>
      </w:pPr>
      <w:r w:rsidRPr="00E33EA8">
        <w:rPr>
          <w:rFonts w:asciiTheme="majorHAnsi" w:eastAsia="Times New Roman" w:hAnsiTheme="majorHAnsi" w:cstheme="majorHAnsi"/>
          <w:b/>
        </w:rPr>
        <w:t>Končna določila</w:t>
      </w:r>
    </w:p>
    <w:p w14:paraId="4CE7F7AD"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7A157BC4"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V primeru, če med realizacijo te pogodbe nastanejo spremembe v statusu izvajalca, naročnik odloči o morebitnem prenosu obveznosti na tretjo osebo.</w:t>
      </w:r>
    </w:p>
    <w:p w14:paraId="2539F8D4"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3C0BA2C6"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257063E4"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63B4F320"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2FDFEF8A"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3CF53D9A"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Za medsebojna razmerja pogodbenih strank, ki niso izrecno dogovorjena s to pogodbo, se uporabljajo določila Obligacijskega zakonika.</w:t>
      </w:r>
    </w:p>
    <w:p w14:paraId="274906D4"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3797AA3D"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506ABAFA"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2CF79633"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3149FE04"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 xml:space="preserve">Pogodba je sestavljena v treh enakih izvodih, od katerih prejme izvajalec enega, naročnik pa dva izvoda. </w:t>
      </w:r>
    </w:p>
    <w:p w14:paraId="7EA2B0F9"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 xml:space="preserve"> </w:t>
      </w:r>
    </w:p>
    <w:p w14:paraId="426C3246" w14:textId="47BEC328" w:rsidR="008F5B21" w:rsidRPr="00E33EA8" w:rsidRDefault="00536D7D"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lastRenderedPageBreak/>
        <w:t>Pogodba se sklene z dnem podpisa obeh pogodbenih strank in prične veljati s predajo zahtevanega finančnega zavarovanja za dobro izvedbo.</w:t>
      </w:r>
    </w:p>
    <w:p w14:paraId="4BD17DF9"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3EDA8B6E" w14:textId="77777777" w:rsidR="008F5B21" w:rsidRPr="00E33EA8" w:rsidRDefault="008F5B21" w:rsidP="008F5B21">
      <w:pPr>
        <w:pStyle w:val="Slog20"/>
        <w:jc w:val="center"/>
        <w:rPr>
          <w:rFonts w:asciiTheme="majorHAnsi" w:hAnsiTheme="majorHAnsi" w:cstheme="majorHAnsi"/>
        </w:rPr>
      </w:pPr>
      <w:r w:rsidRPr="00E33EA8">
        <w:rPr>
          <w:rFonts w:asciiTheme="majorHAnsi" w:hAnsiTheme="majorHAnsi" w:cstheme="majorHAnsi"/>
        </w:rPr>
        <w:t>člen</w:t>
      </w:r>
    </w:p>
    <w:p w14:paraId="6123C9DC" w14:textId="3A4EBEA2"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 xml:space="preserve">Dokumentacija v zvezi z oddajo javnega naročila in ponudba izvajalca št. ______ z dne ___ , </w:t>
      </w:r>
      <w:r w:rsidR="00284350" w:rsidRPr="00E33EA8">
        <w:rPr>
          <w:rFonts w:asciiTheme="majorHAnsi" w:eastAsia="Times New Roman" w:hAnsiTheme="majorHAnsi" w:cstheme="majorHAnsi"/>
        </w:rPr>
        <w:t>je</w:t>
      </w:r>
      <w:r w:rsidRPr="00E33EA8">
        <w:rPr>
          <w:rFonts w:asciiTheme="majorHAnsi" w:eastAsia="Times New Roman" w:hAnsiTheme="majorHAnsi" w:cstheme="majorHAnsi"/>
        </w:rPr>
        <w:t xml:space="preserve"> sestavni del te pogodbe, zato so sestavni del te pogodbe tudi vse zahteve in pogoji iz dokumentacije, ki niso izrecno navedene v tej pogodbi.</w:t>
      </w:r>
    </w:p>
    <w:p w14:paraId="3503E107" w14:textId="77777777" w:rsidR="008F5B21" w:rsidRPr="00E33EA8" w:rsidRDefault="008F5B21" w:rsidP="008F5B21">
      <w:pPr>
        <w:tabs>
          <w:tab w:val="left" w:pos="1728"/>
          <w:tab w:val="left" w:pos="7200"/>
        </w:tabs>
        <w:jc w:val="both"/>
        <w:rPr>
          <w:rFonts w:asciiTheme="majorHAnsi" w:eastAsia="Times New Roman" w:hAnsiTheme="majorHAnsi" w:cstheme="majorHAnsi"/>
        </w:rPr>
      </w:pPr>
    </w:p>
    <w:p w14:paraId="70DC96CB"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E33EA8" w:rsidRDefault="008F5B21" w:rsidP="008F5B21">
      <w:pPr>
        <w:tabs>
          <w:tab w:val="left" w:pos="1728"/>
          <w:tab w:val="left" w:pos="7200"/>
        </w:tabs>
        <w:jc w:val="both"/>
        <w:rPr>
          <w:rFonts w:asciiTheme="majorHAnsi" w:eastAsia="Times New Roman" w:hAnsiTheme="majorHAnsi" w:cstheme="majorHAnsi"/>
        </w:rPr>
      </w:pPr>
      <w:r w:rsidRPr="00E33EA8">
        <w:rPr>
          <w:rFonts w:asciiTheme="majorHAnsi" w:eastAsia="Times New Roman" w:hAnsiTheme="majorHAnsi" w:cstheme="majorHAnsi"/>
          <w:b/>
        </w:rPr>
        <w:t xml:space="preserve"> </w:t>
      </w:r>
    </w:p>
    <w:p w14:paraId="4998B156" w14:textId="77777777" w:rsidR="008F5B21" w:rsidRPr="00E33EA8" w:rsidRDefault="008F5B21" w:rsidP="008F5B21">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8F5B21" w:rsidRPr="00E33EA8" w14:paraId="755DE3C3" w14:textId="77777777" w:rsidTr="007227A6">
        <w:tc>
          <w:tcPr>
            <w:tcW w:w="4606" w:type="dxa"/>
            <w:shd w:val="clear" w:color="auto" w:fill="auto"/>
          </w:tcPr>
          <w:p w14:paraId="01D81A32" w14:textId="77777777" w:rsidR="008F5B21" w:rsidRPr="00E33EA8" w:rsidRDefault="008F5B21" w:rsidP="007227A6">
            <w:pPr>
              <w:rPr>
                <w:rFonts w:asciiTheme="majorHAnsi" w:hAnsiTheme="majorHAnsi" w:cstheme="majorHAnsi"/>
              </w:rPr>
            </w:pPr>
            <w:r w:rsidRPr="00E33EA8">
              <w:rPr>
                <w:rFonts w:asciiTheme="majorHAnsi" w:hAnsiTheme="majorHAnsi" w:cstheme="majorHAnsi"/>
              </w:rPr>
              <w:t xml:space="preserve">Številka: </w:t>
            </w:r>
          </w:p>
          <w:p w14:paraId="5A719D7F" w14:textId="77777777" w:rsidR="008F5B21" w:rsidRPr="00E33EA8" w:rsidRDefault="008F5B21" w:rsidP="007227A6">
            <w:pPr>
              <w:rPr>
                <w:rFonts w:asciiTheme="majorHAnsi" w:hAnsiTheme="majorHAnsi" w:cstheme="majorHAnsi"/>
              </w:rPr>
            </w:pPr>
            <w:r w:rsidRPr="00E33EA8">
              <w:rPr>
                <w:rFonts w:asciiTheme="majorHAnsi" w:hAnsiTheme="majorHAnsi" w:cstheme="majorHAnsi"/>
              </w:rPr>
              <w:t xml:space="preserve">Dne: </w:t>
            </w:r>
          </w:p>
          <w:p w14:paraId="53B3E6DB" w14:textId="77777777" w:rsidR="008F5B21" w:rsidRPr="00E33EA8" w:rsidRDefault="008F5B21" w:rsidP="007227A6">
            <w:pPr>
              <w:rPr>
                <w:rFonts w:asciiTheme="majorHAnsi" w:hAnsiTheme="majorHAnsi" w:cstheme="majorHAnsi"/>
              </w:rPr>
            </w:pPr>
          </w:p>
        </w:tc>
        <w:tc>
          <w:tcPr>
            <w:tcW w:w="4606" w:type="dxa"/>
            <w:shd w:val="clear" w:color="auto" w:fill="auto"/>
          </w:tcPr>
          <w:p w14:paraId="37AC489C" w14:textId="77777777" w:rsidR="008F5B21" w:rsidRPr="00E33EA8" w:rsidRDefault="008F5B21" w:rsidP="007227A6">
            <w:pPr>
              <w:rPr>
                <w:rFonts w:asciiTheme="majorHAnsi" w:hAnsiTheme="majorHAnsi" w:cstheme="majorHAnsi"/>
              </w:rPr>
            </w:pPr>
            <w:r w:rsidRPr="00E33EA8">
              <w:rPr>
                <w:rFonts w:asciiTheme="majorHAnsi" w:hAnsiTheme="majorHAnsi" w:cstheme="majorHAnsi"/>
              </w:rPr>
              <w:t>Številka:</w:t>
            </w:r>
          </w:p>
          <w:p w14:paraId="676A5579" w14:textId="77777777" w:rsidR="008F5B21" w:rsidRPr="00E33EA8" w:rsidRDefault="008F5B21" w:rsidP="007227A6">
            <w:pPr>
              <w:rPr>
                <w:rFonts w:asciiTheme="majorHAnsi" w:hAnsiTheme="majorHAnsi" w:cstheme="majorHAnsi"/>
              </w:rPr>
            </w:pPr>
            <w:r w:rsidRPr="00E33EA8">
              <w:rPr>
                <w:rFonts w:asciiTheme="majorHAnsi" w:hAnsiTheme="majorHAnsi" w:cstheme="majorHAnsi"/>
              </w:rPr>
              <w:t>Dne:</w:t>
            </w:r>
          </w:p>
        </w:tc>
      </w:tr>
      <w:tr w:rsidR="008F5B21" w:rsidRPr="00E33EA8" w14:paraId="3461EE50" w14:textId="77777777" w:rsidTr="007227A6">
        <w:tc>
          <w:tcPr>
            <w:tcW w:w="4606" w:type="dxa"/>
            <w:shd w:val="clear" w:color="auto" w:fill="auto"/>
          </w:tcPr>
          <w:p w14:paraId="2DF7A3C1" w14:textId="77777777" w:rsidR="008F5B21" w:rsidRPr="00E33EA8" w:rsidRDefault="008F5B21" w:rsidP="007227A6">
            <w:pPr>
              <w:rPr>
                <w:rFonts w:asciiTheme="majorHAnsi" w:hAnsiTheme="majorHAnsi" w:cstheme="majorHAnsi"/>
              </w:rPr>
            </w:pPr>
            <w:r w:rsidRPr="00E33EA8">
              <w:rPr>
                <w:rFonts w:asciiTheme="majorHAnsi" w:hAnsiTheme="majorHAnsi" w:cstheme="majorHAnsi"/>
              </w:rPr>
              <w:t>NAROČNIK:</w:t>
            </w:r>
          </w:p>
        </w:tc>
        <w:tc>
          <w:tcPr>
            <w:tcW w:w="4606" w:type="dxa"/>
            <w:shd w:val="clear" w:color="auto" w:fill="auto"/>
          </w:tcPr>
          <w:p w14:paraId="1051FCF5" w14:textId="77777777" w:rsidR="008F5B21" w:rsidRPr="00E33EA8" w:rsidRDefault="008F5B21" w:rsidP="007227A6">
            <w:pPr>
              <w:rPr>
                <w:rFonts w:asciiTheme="majorHAnsi" w:hAnsiTheme="majorHAnsi" w:cstheme="majorHAnsi"/>
              </w:rPr>
            </w:pPr>
            <w:r w:rsidRPr="00E33EA8">
              <w:rPr>
                <w:rFonts w:asciiTheme="majorHAnsi" w:hAnsiTheme="majorHAnsi" w:cstheme="majorHAnsi"/>
              </w:rPr>
              <w:t>IZVAJALEC:</w:t>
            </w:r>
          </w:p>
        </w:tc>
      </w:tr>
      <w:tr w:rsidR="008F5B21" w:rsidRPr="00E33EA8" w14:paraId="6889FDE6" w14:textId="77777777" w:rsidTr="007227A6">
        <w:trPr>
          <w:trHeight w:val="124"/>
        </w:trPr>
        <w:tc>
          <w:tcPr>
            <w:tcW w:w="4606" w:type="dxa"/>
            <w:shd w:val="clear" w:color="auto" w:fill="auto"/>
          </w:tcPr>
          <w:p w14:paraId="2C004C74" w14:textId="77777777" w:rsidR="008F5B21" w:rsidRPr="00E33EA8" w:rsidRDefault="008F5B21" w:rsidP="007227A6">
            <w:pPr>
              <w:rPr>
                <w:rFonts w:asciiTheme="majorHAnsi" w:hAnsiTheme="majorHAnsi" w:cstheme="majorHAnsi"/>
              </w:rPr>
            </w:pPr>
          </w:p>
        </w:tc>
        <w:tc>
          <w:tcPr>
            <w:tcW w:w="4606" w:type="dxa"/>
            <w:shd w:val="clear" w:color="auto" w:fill="auto"/>
          </w:tcPr>
          <w:p w14:paraId="2281CC5E" w14:textId="77777777" w:rsidR="008F5B21" w:rsidRPr="00E33EA8" w:rsidRDefault="008F5B21" w:rsidP="007227A6">
            <w:pPr>
              <w:rPr>
                <w:rFonts w:asciiTheme="majorHAnsi" w:hAnsiTheme="majorHAnsi" w:cstheme="majorHAnsi"/>
              </w:rPr>
            </w:pPr>
          </w:p>
        </w:tc>
      </w:tr>
    </w:tbl>
    <w:p w14:paraId="10DE52E6" w14:textId="77777777" w:rsidR="008F5B21" w:rsidRPr="00E33EA8" w:rsidRDefault="008F5B21" w:rsidP="008F5B21">
      <w:pPr>
        <w:rPr>
          <w:rFonts w:asciiTheme="majorHAnsi" w:hAnsiTheme="majorHAnsi" w:cstheme="majorHAnsi"/>
          <w:b/>
          <w:bCs/>
          <w:i/>
          <w:iCs/>
          <w:u w:val="single"/>
        </w:rPr>
      </w:pPr>
      <w:r w:rsidRPr="00E33EA8">
        <w:rPr>
          <w:rFonts w:asciiTheme="majorHAnsi" w:hAnsiTheme="majorHAnsi" w:cstheme="majorHAnsi"/>
        </w:rPr>
        <w:t xml:space="preserve"> </w:t>
      </w:r>
    </w:p>
    <w:p w14:paraId="3C1EFC13" w14:textId="77777777" w:rsidR="008F5B21" w:rsidRPr="00E33EA8" w:rsidRDefault="008F5B21" w:rsidP="008F5B21">
      <w:pPr>
        <w:rPr>
          <w:rFonts w:asciiTheme="majorHAnsi" w:hAnsiTheme="majorHAnsi" w:cstheme="majorHAnsi"/>
          <w:b/>
        </w:rPr>
      </w:pPr>
    </w:p>
    <w:p w14:paraId="0BB9396D" w14:textId="57556BED" w:rsidR="008F5B21" w:rsidRPr="00E33EA8" w:rsidRDefault="008F5B21" w:rsidP="008F5B21">
      <w:pPr>
        <w:rPr>
          <w:rFonts w:asciiTheme="majorHAnsi" w:hAnsiTheme="majorHAnsi" w:cstheme="majorHAnsi"/>
          <w:b/>
        </w:rPr>
      </w:pPr>
      <w:r w:rsidRPr="00E33EA8">
        <w:rPr>
          <w:rFonts w:asciiTheme="majorHAnsi" w:hAnsiTheme="majorHAnsi" w:cstheme="majorHAnsi"/>
          <w:b/>
        </w:rPr>
        <w:t>S podpisom ESPD ponudnik/gospodarski subjekt potrdi, da je seznanjen z vsebino in da sprejema vsebino vzorca pogodbe.</w:t>
      </w:r>
    </w:p>
    <w:p w14:paraId="7485E6CB" w14:textId="4FF3DEAD" w:rsidR="00763715" w:rsidRPr="00E33EA8" w:rsidRDefault="00763715" w:rsidP="008F5B21">
      <w:pPr>
        <w:rPr>
          <w:rFonts w:asciiTheme="majorHAnsi" w:hAnsiTheme="majorHAnsi" w:cstheme="majorHAnsi"/>
          <w:b/>
        </w:rPr>
      </w:pPr>
    </w:p>
    <w:p w14:paraId="59B26019" w14:textId="2B1D8356" w:rsidR="00763715" w:rsidRPr="00E33EA8" w:rsidRDefault="00763715" w:rsidP="008F5B21">
      <w:pPr>
        <w:rPr>
          <w:rFonts w:asciiTheme="majorHAnsi" w:hAnsiTheme="majorHAnsi" w:cstheme="majorHAnsi"/>
          <w:b/>
        </w:rPr>
      </w:pPr>
    </w:p>
    <w:p w14:paraId="2644556F" w14:textId="268E38FA" w:rsidR="00763715" w:rsidRPr="00E33EA8" w:rsidRDefault="00763715" w:rsidP="008F5B21">
      <w:pPr>
        <w:rPr>
          <w:rFonts w:asciiTheme="majorHAnsi" w:hAnsiTheme="majorHAnsi" w:cstheme="majorHAnsi"/>
          <w:b/>
        </w:rPr>
      </w:pPr>
    </w:p>
    <w:p w14:paraId="392C8465" w14:textId="7BDFEBA8" w:rsidR="00763715" w:rsidRPr="00E33EA8" w:rsidRDefault="00763715" w:rsidP="008F5B21">
      <w:pPr>
        <w:rPr>
          <w:rFonts w:asciiTheme="majorHAnsi" w:hAnsiTheme="majorHAnsi" w:cstheme="majorHAnsi"/>
          <w:b/>
        </w:rPr>
      </w:pPr>
    </w:p>
    <w:p w14:paraId="58608B7C" w14:textId="0AD3ECD7" w:rsidR="00763715" w:rsidRPr="00E33EA8" w:rsidRDefault="00763715" w:rsidP="008F5B21">
      <w:pPr>
        <w:rPr>
          <w:rFonts w:asciiTheme="majorHAnsi" w:hAnsiTheme="majorHAnsi" w:cstheme="majorHAnsi"/>
          <w:b/>
        </w:rPr>
      </w:pPr>
    </w:p>
    <w:p w14:paraId="7F31B0F2" w14:textId="305E20A3" w:rsidR="00763715" w:rsidRPr="00E33EA8" w:rsidRDefault="00763715" w:rsidP="008F5B21">
      <w:pPr>
        <w:rPr>
          <w:rFonts w:asciiTheme="majorHAnsi" w:hAnsiTheme="majorHAnsi" w:cstheme="majorHAnsi"/>
          <w:b/>
        </w:rPr>
      </w:pPr>
    </w:p>
    <w:p w14:paraId="2616D646" w14:textId="5526F2BA" w:rsidR="00763715" w:rsidRPr="00E33EA8" w:rsidRDefault="00763715" w:rsidP="008F5B21">
      <w:pPr>
        <w:rPr>
          <w:rFonts w:asciiTheme="majorHAnsi" w:hAnsiTheme="majorHAnsi" w:cstheme="majorHAnsi"/>
          <w:b/>
        </w:rPr>
      </w:pPr>
    </w:p>
    <w:p w14:paraId="523AA55B" w14:textId="77777777" w:rsidR="00763715" w:rsidRPr="00E33EA8" w:rsidRDefault="00763715" w:rsidP="008F5B21">
      <w:pPr>
        <w:rPr>
          <w:rFonts w:asciiTheme="majorHAnsi" w:hAnsiTheme="majorHAnsi" w:cstheme="majorHAnsi"/>
          <w:b/>
        </w:rPr>
      </w:pPr>
    </w:p>
    <w:p w14:paraId="5BDCB9E0" w14:textId="77777777" w:rsidR="008F5B21" w:rsidRPr="00E33EA8" w:rsidRDefault="008F5B21" w:rsidP="008F5B21">
      <w:pPr>
        <w:rPr>
          <w:rFonts w:asciiTheme="majorHAnsi" w:hAnsiTheme="majorHAnsi" w:cstheme="majorHAnsi"/>
        </w:rPr>
      </w:pPr>
    </w:p>
    <w:p w14:paraId="688036E7" w14:textId="77777777" w:rsidR="00447ECB" w:rsidRPr="00E33EA8" w:rsidRDefault="00447ECB">
      <w:pPr>
        <w:rPr>
          <w:rFonts w:asciiTheme="majorHAnsi" w:hAnsiTheme="majorHAnsi" w:cstheme="majorHAnsi"/>
          <w:b/>
          <w:bCs/>
          <w:i/>
          <w:iCs/>
          <w:sz w:val="24"/>
          <w:szCs w:val="28"/>
          <w:u w:val="single"/>
        </w:rPr>
      </w:pPr>
      <w:bookmarkStart w:id="19" w:name="_Toc64355212"/>
      <w:r w:rsidRPr="00E33EA8">
        <w:rPr>
          <w:rFonts w:asciiTheme="majorHAnsi" w:hAnsiTheme="majorHAnsi" w:cstheme="majorHAnsi"/>
        </w:rPr>
        <w:br w:type="page"/>
      </w:r>
    </w:p>
    <w:p w14:paraId="083BC883" w14:textId="16E81A4B" w:rsidR="00763715" w:rsidRPr="00E33EA8" w:rsidRDefault="00763715" w:rsidP="003F7BA9">
      <w:pPr>
        <w:pStyle w:val="javnanaroilapodnaslov"/>
        <w:numPr>
          <w:ilvl w:val="1"/>
          <w:numId w:val="94"/>
        </w:numPr>
        <w:rPr>
          <w:rFonts w:asciiTheme="majorHAnsi" w:hAnsiTheme="majorHAnsi" w:cstheme="majorHAnsi"/>
        </w:rPr>
      </w:pPr>
      <w:bookmarkStart w:id="20" w:name="_Toc163474802"/>
      <w:r w:rsidRPr="00E33EA8">
        <w:rPr>
          <w:rFonts w:asciiTheme="majorHAnsi" w:hAnsiTheme="majorHAnsi" w:cstheme="majorHAnsi"/>
        </w:rPr>
        <w:lastRenderedPageBreak/>
        <w:t xml:space="preserve">Izjava </w:t>
      </w:r>
      <w:bookmarkEnd w:id="19"/>
      <w:r w:rsidR="007B6457" w:rsidRPr="00E33EA8">
        <w:rPr>
          <w:rFonts w:asciiTheme="majorHAnsi" w:hAnsiTheme="majorHAnsi" w:cstheme="majorHAnsi"/>
        </w:rPr>
        <w:t xml:space="preserve">po 35. členu </w:t>
      </w:r>
      <w:proofErr w:type="spellStart"/>
      <w:r w:rsidR="007B6457" w:rsidRPr="00E33EA8">
        <w:rPr>
          <w:rFonts w:asciiTheme="majorHAnsi" w:hAnsiTheme="majorHAnsi" w:cstheme="majorHAnsi"/>
        </w:rPr>
        <w:t>ZIntPK</w:t>
      </w:r>
      <w:bookmarkEnd w:id="20"/>
      <w:proofErr w:type="spellEnd"/>
    </w:p>
    <w:p w14:paraId="7887F99E" w14:textId="77777777" w:rsidR="00763715" w:rsidRPr="00E33EA8" w:rsidRDefault="00763715" w:rsidP="00763715">
      <w:pPr>
        <w:rPr>
          <w:rFonts w:asciiTheme="majorHAnsi" w:hAnsiTheme="majorHAnsi" w:cstheme="majorHAnsi"/>
          <w:sz w:val="24"/>
          <w:szCs w:val="24"/>
        </w:rPr>
      </w:pPr>
    </w:p>
    <w:p w14:paraId="13800CCD" w14:textId="77777777" w:rsidR="00763715" w:rsidRPr="00E33EA8" w:rsidRDefault="00763715" w:rsidP="00763715">
      <w:pPr>
        <w:jc w:val="center"/>
        <w:rPr>
          <w:rFonts w:asciiTheme="majorHAnsi" w:hAnsiTheme="majorHAnsi" w:cstheme="majorHAnsi"/>
          <w:b/>
        </w:rPr>
      </w:pPr>
    </w:p>
    <w:p w14:paraId="3277C541" w14:textId="77777777" w:rsidR="00763715" w:rsidRPr="00E33EA8" w:rsidRDefault="00763715" w:rsidP="00763715">
      <w:pPr>
        <w:jc w:val="center"/>
        <w:rPr>
          <w:rFonts w:asciiTheme="majorHAnsi" w:hAnsiTheme="majorHAnsi" w:cstheme="majorHAnsi"/>
          <w:b/>
        </w:rPr>
      </w:pPr>
      <w:r w:rsidRPr="00E33EA8">
        <w:rPr>
          <w:rFonts w:asciiTheme="majorHAnsi" w:hAnsiTheme="majorHAnsi" w:cstheme="majorHAnsi"/>
          <w:b/>
        </w:rPr>
        <w:t xml:space="preserve">IZJAVA </w:t>
      </w:r>
    </w:p>
    <w:p w14:paraId="37D70B9B" w14:textId="77777777" w:rsidR="00763715" w:rsidRPr="00E33EA8" w:rsidRDefault="00763715" w:rsidP="00763715">
      <w:pPr>
        <w:jc w:val="center"/>
        <w:rPr>
          <w:rFonts w:asciiTheme="majorHAnsi" w:eastAsia="Times New Roman" w:hAnsiTheme="majorHAnsi" w:cstheme="majorHAnsi"/>
        </w:rPr>
      </w:pPr>
      <w:r w:rsidRPr="00E33EA8">
        <w:rPr>
          <w:rFonts w:asciiTheme="majorHAnsi" w:hAnsiTheme="majorHAnsi" w:cstheme="majorHAnsi"/>
          <w:b/>
        </w:rPr>
        <w:t>po 35. členu</w:t>
      </w:r>
      <w:r w:rsidRPr="00E33EA8">
        <w:rPr>
          <w:rFonts w:asciiTheme="majorHAnsi" w:hAnsiTheme="majorHAnsi" w:cstheme="majorHAnsi"/>
          <w:b/>
          <w:vertAlign w:val="superscript"/>
        </w:rPr>
        <w:footnoteReference w:id="1"/>
      </w:r>
      <w:r w:rsidRPr="00E33EA8">
        <w:rPr>
          <w:rFonts w:asciiTheme="majorHAnsi" w:hAnsiTheme="majorHAnsi" w:cstheme="majorHAnsi"/>
          <w:b/>
        </w:rPr>
        <w:t xml:space="preserve"> </w:t>
      </w:r>
      <w:proofErr w:type="spellStart"/>
      <w:r w:rsidRPr="00E33EA8">
        <w:rPr>
          <w:rFonts w:asciiTheme="majorHAnsi" w:hAnsiTheme="majorHAnsi" w:cstheme="majorHAnsi"/>
          <w:b/>
        </w:rPr>
        <w:t>ZIntPK</w:t>
      </w:r>
      <w:proofErr w:type="spellEnd"/>
    </w:p>
    <w:p w14:paraId="4FE50D9A" w14:textId="77777777" w:rsidR="00763715" w:rsidRPr="00E33EA8" w:rsidRDefault="00763715" w:rsidP="00763715">
      <w:pPr>
        <w:jc w:val="both"/>
        <w:rPr>
          <w:rFonts w:asciiTheme="majorHAnsi" w:hAnsiTheme="majorHAnsi" w:cstheme="majorHAnsi"/>
          <w:lang w:eastAsia="en-US"/>
        </w:rPr>
      </w:pPr>
    </w:p>
    <w:p w14:paraId="2147B40D" w14:textId="33B35440" w:rsidR="00763715" w:rsidRPr="00E33EA8" w:rsidRDefault="00763715" w:rsidP="00763715">
      <w:pPr>
        <w:jc w:val="both"/>
        <w:rPr>
          <w:rFonts w:asciiTheme="majorHAnsi" w:hAnsiTheme="majorHAnsi" w:cstheme="majorHAnsi"/>
          <w:lang w:eastAsia="en-US"/>
        </w:rPr>
      </w:pPr>
      <w:r w:rsidRPr="00E33EA8">
        <w:rPr>
          <w:rFonts w:asciiTheme="majorHAnsi" w:hAnsiTheme="majorHAnsi" w:cstheme="majorHAnsi"/>
          <w:lang w:eastAsia="en-US"/>
        </w:rPr>
        <w:t xml:space="preserve">V skladu s petim odstavkom 35. člena Zakona o integriteti in preprečevanju korupcije (Uradni list RS, št. </w:t>
      </w:r>
      <w:r w:rsidR="007B6457" w:rsidRPr="00E33EA8">
        <w:rPr>
          <w:rFonts w:asciiTheme="majorHAnsi" w:hAnsiTheme="majorHAnsi" w:cstheme="majorHAnsi"/>
          <w:lang w:eastAsia="en-US"/>
        </w:rPr>
        <w:t xml:space="preserve"> 69/11 – uradno prečiščeno besedilo, 158/20, 3/22 – </w:t>
      </w:r>
      <w:proofErr w:type="spellStart"/>
      <w:r w:rsidR="007B6457" w:rsidRPr="00E33EA8">
        <w:rPr>
          <w:rFonts w:asciiTheme="majorHAnsi" w:hAnsiTheme="majorHAnsi" w:cstheme="majorHAnsi"/>
          <w:lang w:eastAsia="en-US"/>
        </w:rPr>
        <w:t>ZDeb</w:t>
      </w:r>
      <w:proofErr w:type="spellEnd"/>
      <w:r w:rsidR="007B6457" w:rsidRPr="00E33EA8">
        <w:rPr>
          <w:rFonts w:asciiTheme="majorHAnsi" w:hAnsiTheme="majorHAnsi" w:cstheme="majorHAnsi"/>
          <w:lang w:eastAsia="en-US"/>
        </w:rPr>
        <w:t xml:space="preserve"> in 16/23 – </w:t>
      </w:r>
      <w:proofErr w:type="spellStart"/>
      <w:r w:rsidR="007B6457" w:rsidRPr="00E33EA8">
        <w:rPr>
          <w:rFonts w:asciiTheme="majorHAnsi" w:hAnsiTheme="majorHAnsi" w:cstheme="majorHAnsi"/>
          <w:lang w:eastAsia="en-US"/>
        </w:rPr>
        <w:t>ZZPri</w:t>
      </w:r>
      <w:proofErr w:type="spellEnd"/>
      <w:r w:rsidRPr="00E33EA8">
        <w:rPr>
          <w:rFonts w:asciiTheme="majorHAnsi" w:hAnsiTheme="majorHAnsi" w:cstheme="majorHAnsi"/>
          <w:lang w:eastAsia="en-US"/>
        </w:rPr>
        <w:t xml:space="preserve">, </w:t>
      </w:r>
      <w:proofErr w:type="spellStart"/>
      <w:r w:rsidRPr="00E33EA8">
        <w:rPr>
          <w:rFonts w:asciiTheme="majorHAnsi" w:hAnsiTheme="majorHAnsi" w:cstheme="majorHAnsi"/>
          <w:lang w:eastAsia="en-US"/>
        </w:rPr>
        <w:t>ZIntPK</w:t>
      </w:r>
      <w:proofErr w:type="spellEnd"/>
      <w:r w:rsidRPr="00E33EA8">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33EA8">
        <w:rPr>
          <w:rFonts w:asciiTheme="majorHAnsi" w:hAnsiTheme="majorHAnsi" w:cstheme="majorHAnsi"/>
          <w:lang w:eastAsia="en-US"/>
        </w:rPr>
        <w:t>ZIntPK</w:t>
      </w:r>
      <w:proofErr w:type="spellEnd"/>
      <w:r w:rsidRPr="00E33EA8">
        <w:rPr>
          <w:rFonts w:asciiTheme="majorHAnsi" w:hAnsiTheme="majorHAnsi" w:cstheme="majorHAnsi"/>
          <w:lang w:eastAsia="en-US"/>
        </w:rPr>
        <w:t xml:space="preserve">.  </w:t>
      </w:r>
    </w:p>
    <w:p w14:paraId="56D307CD" w14:textId="77777777" w:rsidR="00763715" w:rsidRPr="00E33EA8" w:rsidRDefault="00763715" w:rsidP="00763715">
      <w:pPr>
        <w:jc w:val="both"/>
        <w:rPr>
          <w:rFonts w:asciiTheme="majorHAnsi" w:hAnsiTheme="majorHAnsi" w:cstheme="majorHAnsi"/>
          <w:lang w:eastAsia="en-US"/>
        </w:rPr>
      </w:pPr>
    </w:p>
    <w:p w14:paraId="78DF1C56" w14:textId="77777777" w:rsidR="00763715" w:rsidRPr="00E33EA8" w:rsidRDefault="00763715" w:rsidP="00763715">
      <w:pPr>
        <w:jc w:val="both"/>
        <w:rPr>
          <w:rFonts w:asciiTheme="majorHAnsi" w:eastAsia="Times New Roman" w:hAnsiTheme="majorHAnsi" w:cstheme="majorHAnsi"/>
          <w:b/>
        </w:rPr>
      </w:pPr>
      <w:r w:rsidRPr="00E33EA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A282A16031BD4F3598D93EE4F875A026"/>
          </w:placeholder>
          <w:showingPlcHdr/>
          <w:text/>
        </w:sdtPr>
        <w:sdtEndPr/>
        <w:sdtContent>
          <w:r w:rsidRPr="00E33EA8">
            <w:rPr>
              <w:rFonts w:asciiTheme="majorHAnsi" w:eastAsia="Times New Roman" w:hAnsiTheme="majorHAnsi" w:cstheme="majorHAnsi"/>
              <w:color w:val="808080"/>
            </w:rPr>
            <w:t>Kliknite ali tapnite tukaj, če želite vnesti besedilo.</w:t>
          </w:r>
        </w:sdtContent>
      </w:sdt>
      <w:r w:rsidRPr="00E33EA8">
        <w:rPr>
          <w:rFonts w:asciiTheme="majorHAnsi" w:eastAsia="Times New Roman" w:hAnsiTheme="majorHAnsi" w:cstheme="majorHAnsi"/>
          <w:b/>
        </w:rPr>
        <w:t xml:space="preserve">                                                                                                     </w:t>
      </w:r>
    </w:p>
    <w:p w14:paraId="224EF96B" w14:textId="77777777" w:rsidR="00763715" w:rsidRPr="00E33EA8" w:rsidRDefault="00763715" w:rsidP="00763715">
      <w:pPr>
        <w:jc w:val="both"/>
        <w:rPr>
          <w:rFonts w:asciiTheme="majorHAnsi" w:eastAsia="Times New Roman" w:hAnsiTheme="majorHAnsi" w:cstheme="majorHAnsi"/>
          <w:vertAlign w:val="subscript"/>
        </w:rPr>
      </w:pPr>
      <w:r w:rsidRPr="00E33EA8">
        <w:rPr>
          <w:rFonts w:asciiTheme="majorHAnsi" w:eastAsia="Times New Roman" w:hAnsiTheme="majorHAnsi" w:cstheme="majorHAnsi"/>
          <w:vertAlign w:val="subscript"/>
        </w:rPr>
        <w:t>(podpisnik navede ime in priimek fizične osebe ali odgovorne osebe poslovnega subjekta)</w:t>
      </w:r>
    </w:p>
    <w:p w14:paraId="4AC3402F" w14:textId="77777777" w:rsidR="00763715" w:rsidRPr="00E33EA8" w:rsidRDefault="00763715" w:rsidP="00763715">
      <w:pPr>
        <w:jc w:val="both"/>
        <w:rPr>
          <w:rFonts w:asciiTheme="majorHAnsi" w:hAnsiTheme="majorHAnsi" w:cstheme="majorHAnsi"/>
          <w:b/>
          <w:i/>
          <w:u w:val="single"/>
          <w:lang w:eastAsia="en-US"/>
        </w:rPr>
      </w:pPr>
      <w:r w:rsidRPr="00E33EA8">
        <w:rPr>
          <w:rFonts w:asciiTheme="majorHAnsi" w:hAnsiTheme="majorHAnsi" w:cstheme="majorHAnsi"/>
          <w:lang w:eastAsia="en-US"/>
        </w:rPr>
        <w:t xml:space="preserve"> </w:t>
      </w:r>
    </w:p>
    <w:p w14:paraId="3F821B66" w14:textId="77777777" w:rsidR="00763715" w:rsidRPr="00E33EA8" w:rsidRDefault="00763715" w:rsidP="00763715">
      <w:pPr>
        <w:jc w:val="center"/>
        <w:rPr>
          <w:rFonts w:asciiTheme="majorHAnsi" w:hAnsiTheme="majorHAnsi" w:cstheme="majorHAnsi"/>
          <w:b/>
          <w:lang w:eastAsia="en-US"/>
        </w:rPr>
      </w:pPr>
      <w:r w:rsidRPr="00E33EA8">
        <w:rPr>
          <w:rFonts w:asciiTheme="majorHAnsi" w:hAnsiTheme="majorHAnsi" w:cstheme="majorHAnsi"/>
          <w:b/>
          <w:lang w:eastAsia="en-US"/>
        </w:rPr>
        <w:t>izjavljam,</w:t>
      </w:r>
    </w:p>
    <w:p w14:paraId="7D61E71A" w14:textId="77777777" w:rsidR="00763715" w:rsidRPr="00E33EA8" w:rsidRDefault="00763715" w:rsidP="00763715">
      <w:pPr>
        <w:jc w:val="both"/>
        <w:rPr>
          <w:rFonts w:asciiTheme="majorHAnsi" w:eastAsia="Times New Roman" w:hAnsiTheme="majorHAnsi" w:cstheme="majorHAnsi"/>
        </w:rPr>
      </w:pPr>
      <w:r w:rsidRPr="00E33EA8">
        <w:rPr>
          <w:rFonts w:asciiTheme="majorHAnsi" w:hAnsiTheme="majorHAnsi" w:cstheme="majorHAnsi"/>
          <w:lang w:eastAsia="en-US"/>
        </w:rPr>
        <w:t xml:space="preserve">da poslovni subjekt </w:t>
      </w:r>
      <w:r w:rsidRPr="00E33EA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F0A18B4A250D49A7A2FD1E4C19279325"/>
          </w:placeholder>
          <w:showingPlcHdr/>
          <w:text/>
        </w:sdtPr>
        <w:sdtEndPr/>
        <w:sdtContent>
          <w:r w:rsidRPr="00E33EA8">
            <w:rPr>
              <w:rFonts w:asciiTheme="majorHAnsi" w:eastAsia="Times New Roman" w:hAnsiTheme="majorHAnsi" w:cstheme="majorHAnsi"/>
              <w:color w:val="808080"/>
            </w:rPr>
            <w:t>Kliknite ali tapnite tukaj, če želite vnesti besedilo.</w:t>
          </w:r>
        </w:sdtContent>
      </w:sdt>
      <w:r w:rsidRPr="00E33EA8">
        <w:rPr>
          <w:rFonts w:asciiTheme="majorHAnsi" w:eastAsia="Times New Roman" w:hAnsiTheme="majorHAnsi" w:cstheme="majorHAnsi"/>
        </w:rPr>
        <w:t>«</w:t>
      </w:r>
      <w:r w:rsidRPr="00E33EA8">
        <w:rPr>
          <w:rFonts w:asciiTheme="majorHAnsi" w:hAnsiTheme="majorHAnsi" w:cstheme="majorHAnsi"/>
          <w:lang w:eastAsia="en-US"/>
        </w:rPr>
        <w:t xml:space="preserve"> </w:t>
      </w:r>
      <w:r w:rsidRPr="00E33EA8">
        <w:rPr>
          <w:rFonts w:asciiTheme="majorHAnsi" w:hAnsiTheme="majorHAnsi" w:cstheme="majorHAnsi"/>
          <w:vertAlign w:val="superscript"/>
          <w:lang w:eastAsia="en-US"/>
        </w:rPr>
        <w:footnoteReference w:id="2"/>
      </w:r>
      <w:r w:rsidRPr="00E33EA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33EA8">
        <w:rPr>
          <w:rFonts w:asciiTheme="majorHAnsi" w:hAnsiTheme="majorHAnsi" w:cstheme="majorHAnsi"/>
          <w:lang w:eastAsia="en-US"/>
        </w:rPr>
        <w:t>ZIntPK</w:t>
      </w:r>
      <w:proofErr w:type="spellEnd"/>
      <w:r w:rsidRPr="00E33EA8">
        <w:rPr>
          <w:rFonts w:asciiTheme="majorHAnsi" w:hAnsiTheme="majorHAnsi" w:cstheme="majorHAnsi"/>
          <w:lang w:eastAsia="en-US"/>
        </w:rPr>
        <w:t xml:space="preserve">.   </w:t>
      </w:r>
    </w:p>
    <w:p w14:paraId="2FEBC27D" w14:textId="77777777" w:rsidR="00763715" w:rsidRPr="00E33EA8" w:rsidRDefault="00763715" w:rsidP="00763715">
      <w:pPr>
        <w:jc w:val="both"/>
        <w:rPr>
          <w:rFonts w:asciiTheme="majorHAnsi" w:hAnsiTheme="majorHAnsi" w:cstheme="majorHAnsi"/>
          <w:lang w:eastAsia="en-US"/>
        </w:rPr>
      </w:pPr>
    </w:p>
    <w:p w14:paraId="0290FA93" w14:textId="77777777" w:rsidR="00763715" w:rsidRPr="00E33EA8" w:rsidRDefault="00763715" w:rsidP="00763715">
      <w:pPr>
        <w:jc w:val="both"/>
        <w:rPr>
          <w:rFonts w:asciiTheme="majorHAnsi" w:hAnsiTheme="majorHAnsi" w:cstheme="majorHAnsi"/>
          <w:lang w:eastAsia="en-US"/>
        </w:rPr>
      </w:pPr>
      <w:r w:rsidRPr="00E33EA8">
        <w:rPr>
          <w:rFonts w:asciiTheme="majorHAnsi" w:hAnsiTheme="majorHAnsi" w:cstheme="majorHAnsi"/>
          <w:lang w:eastAsia="en-US"/>
        </w:rPr>
        <w:t xml:space="preserve">                                                  </w:t>
      </w:r>
    </w:p>
    <w:p w14:paraId="0EE97F9E" w14:textId="77777777" w:rsidR="00763715" w:rsidRPr="00E33EA8" w:rsidRDefault="00763715" w:rsidP="00763715">
      <w:pPr>
        <w:jc w:val="both"/>
        <w:rPr>
          <w:rFonts w:asciiTheme="majorHAnsi" w:hAnsiTheme="majorHAnsi" w:cstheme="majorHAnsi"/>
          <w:lang w:eastAsia="en-US"/>
        </w:rPr>
      </w:pPr>
      <w:r w:rsidRPr="00E33EA8">
        <w:rPr>
          <w:rFonts w:asciiTheme="majorHAnsi" w:hAnsiTheme="majorHAnsi" w:cstheme="majorHAnsi"/>
          <w:lang w:eastAsia="en-US"/>
        </w:rPr>
        <w:t>Datum:________________       Žig poslovnega subjekta:      Podpis fizične / odgovorne osebe:</w:t>
      </w:r>
    </w:p>
    <w:p w14:paraId="2ED19C4E" w14:textId="77777777" w:rsidR="00763715" w:rsidRPr="00E33EA8" w:rsidRDefault="00763715" w:rsidP="00763715">
      <w:pPr>
        <w:jc w:val="both"/>
        <w:rPr>
          <w:rFonts w:asciiTheme="majorHAnsi" w:hAnsiTheme="majorHAnsi" w:cstheme="majorHAnsi"/>
          <w:lang w:eastAsia="en-US"/>
        </w:rPr>
      </w:pPr>
    </w:p>
    <w:p w14:paraId="3A6626E4" w14:textId="77777777" w:rsidR="00763715" w:rsidRPr="00E33EA8" w:rsidRDefault="00763715" w:rsidP="00763715">
      <w:pPr>
        <w:jc w:val="both"/>
        <w:rPr>
          <w:rFonts w:asciiTheme="majorHAnsi" w:hAnsiTheme="majorHAnsi" w:cstheme="majorHAnsi"/>
          <w:lang w:eastAsia="en-US"/>
        </w:rPr>
      </w:pPr>
    </w:p>
    <w:p w14:paraId="7BEEC866" w14:textId="77777777" w:rsidR="00763715" w:rsidRPr="00E33EA8" w:rsidRDefault="00763715" w:rsidP="00763715">
      <w:pPr>
        <w:jc w:val="both"/>
        <w:rPr>
          <w:rFonts w:asciiTheme="majorHAnsi" w:hAnsiTheme="majorHAnsi" w:cstheme="majorHAnsi"/>
          <w:lang w:eastAsia="en-US"/>
        </w:rPr>
      </w:pPr>
      <w:r w:rsidRPr="00E33EA8">
        <w:rPr>
          <w:rFonts w:asciiTheme="majorHAnsi" w:hAnsiTheme="majorHAnsi" w:cstheme="majorHAnsi"/>
          <w:lang w:eastAsia="en-US"/>
        </w:rPr>
        <w:t xml:space="preserve">                                                                                                                _______________________</w:t>
      </w:r>
    </w:p>
    <w:p w14:paraId="128AED84" w14:textId="77777777" w:rsidR="00763715" w:rsidRPr="00E33EA8" w:rsidRDefault="00763715" w:rsidP="00763715">
      <w:pPr>
        <w:jc w:val="both"/>
        <w:rPr>
          <w:rFonts w:asciiTheme="majorHAnsi" w:hAnsiTheme="majorHAnsi" w:cstheme="majorHAnsi"/>
          <w:lang w:eastAsia="en-US"/>
        </w:rPr>
      </w:pPr>
    </w:p>
    <w:p w14:paraId="7A2441A3" w14:textId="74551FD7" w:rsidR="00763715" w:rsidRPr="00E33EA8" w:rsidRDefault="00763715" w:rsidP="00763715">
      <w:pPr>
        <w:jc w:val="both"/>
        <w:rPr>
          <w:rFonts w:asciiTheme="majorHAnsi" w:hAnsiTheme="majorHAnsi" w:cstheme="majorHAnsi"/>
          <w:lang w:eastAsia="en-US"/>
        </w:rPr>
      </w:pPr>
    </w:p>
    <w:p w14:paraId="5BF71355" w14:textId="77777777" w:rsidR="00763715" w:rsidRPr="00E33EA8" w:rsidRDefault="00763715" w:rsidP="00763715">
      <w:pPr>
        <w:jc w:val="both"/>
        <w:rPr>
          <w:rFonts w:asciiTheme="majorHAnsi" w:hAnsiTheme="majorHAnsi" w:cstheme="majorHAnsi"/>
          <w:lang w:eastAsia="en-US"/>
        </w:rPr>
      </w:pPr>
    </w:p>
    <w:p w14:paraId="30AD8D4E" w14:textId="77777777" w:rsidR="00763715" w:rsidRPr="00E33EA8" w:rsidRDefault="00763715" w:rsidP="00763715">
      <w:pPr>
        <w:jc w:val="both"/>
        <w:rPr>
          <w:rFonts w:asciiTheme="majorHAnsi" w:hAnsiTheme="majorHAnsi" w:cstheme="majorHAnsi"/>
          <w:b/>
          <w:u w:val="single"/>
          <w:lang w:eastAsia="en-US"/>
        </w:rPr>
      </w:pPr>
      <w:r w:rsidRPr="00E33EA8">
        <w:rPr>
          <w:rFonts w:asciiTheme="majorHAnsi" w:hAnsiTheme="majorHAnsi" w:cstheme="majorHAnsi"/>
          <w:b/>
          <w:u w:val="single"/>
          <w:lang w:eastAsia="en-US"/>
        </w:rPr>
        <w:t xml:space="preserve">1. odstavek 35. člena </w:t>
      </w:r>
      <w:proofErr w:type="spellStart"/>
      <w:r w:rsidRPr="00E33EA8">
        <w:rPr>
          <w:rFonts w:asciiTheme="majorHAnsi" w:hAnsiTheme="majorHAnsi" w:cstheme="majorHAnsi"/>
          <w:b/>
          <w:u w:val="single"/>
          <w:lang w:eastAsia="en-US"/>
        </w:rPr>
        <w:t>ZIntPK</w:t>
      </w:r>
      <w:proofErr w:type="spellEnd"/>
      <w:r w:rsidRPr="00E33EA8">
        <w:rPr>
          <w:rFonts w:asciiTheme="majorHAnsi" w:hAnsiTheme="majorHAnsi" w:cstheme="majorHAnsi"/>
          <w:b/>
          <w:u w:val="single"/>
          <w:lang w:eastAsia="en-US"/>
        </w:rPr>
        <w:t>:</w:t>
      </w:r>
    </w:p>
    <w:p w14:paraId="0D12B29F" w14:textId="77777777" w:rsidR="00763715" w:rsidRPr="00E33EA8" w:rsidRDefault="00763715" w:rsidP="00763715">
      <w:pPr>
        <w:rPr>
          <w:rFonts w:asciiTheme="majorHAnsi" w:hAnsiTheme="majorHAnsi" w:cstheme="majorHAnsi"/>
          <w:i/>
          <w:lang w:eastAsia="en-US"/>
        </w:rPr>
      </w:pPr>
      <w:r w:rsidRPr="00E33EA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E33EA8" w:rsidRDefault="00763715" w:rsidP="00825791">
      <w:pPr>
        <w:numPr>
          <w:ilvl w:val="0"/>
          <w:numId w:val="59"/>
        </w:numPr>
        <w:rPr>
          <w:rFonts w:asciiTheme="majorHAnsi" w:hAnsiTheme="majorHAnsi" w:cstheme="majorHAnsi"/>
          <w:i/>
          <w:lang w:eastAsia="en-US"/>
        </w:rPr>
      </w:pPr>
      <w:r w:rsidRPr="00E33EA8">
        <w:rPr>
          <w:rFonts w:asciiTheme="majorHAnsi" w:hAnsiTheme="majorHAnsi" w:cstheme="majorHAnsi"/>
          <w:i/>
          <w:lang w:eastAsia="en-US"/>
        </w:rPr>
        <w:t>udeležen kot poslovodja, član poslovodstva ali zakoniti zastopnik ali</w:t>
      </w:r>
    </w:p>
    <w:p w14:paraId="40719A5F" w14:textId="77777777" w:rsidR="00763715" w:rsidRPr="00E33EA8" w:rsidRDefault="00763715" w:rsidP="00825791">
      <w:pPr>
        <w:numPr>
          <w:ilvl w:val="0"/>
          <w:numId w:val="59"/>
        </w:numPr>
        <w:rPr>
          <w:rFonts w:asciiTheme="majorHAnsi" w:hAnsiTheme="majorHAnsi" w:cstheme="majorHAnsi"/>
          <w:i/>
          <w:lang w:eastAsia="en-US"/>
        </w:rPr>
      </w:pPr>
      <w:r w:rsidRPr="00E33EA8">
        <w:rPr>
          <w:rFonts w:asciiTheme="majorHAnsi" w:hAnsiTheme="majorHAnsi" w:cstheme="majorHAnsi"/>
          <w:i/>
          <w:lang w:eastAsia="en-US"/>
        </w:rPr>
        <w:t>neposredno ali prek drugih pravnih oseb v več kot pet odstotnem deležu udeležen pri ustanoviteljskih pravicah, upravljanju ali kapitalu.</w:t>
      </w:r>
    </w:p>
    <w:p w14:paraId="613BF6AA" w14:textId="77777777" w:rsidR="00763715" w:rsidRPr="00E33EA8" w:rsidRDefault="00763715" w:rsidP="00763715">
      <w:pPr>
        <w:rPr>
          <w:rFonts w:asciiTheme="majorHAnsi" w:hAnsiTheme="majorHAnsi" w:cstheme="majorHAnsi"/>
          <w:sz w:val="24"/>
          <w:szCs w:val="24"/>
        </w:rPr>
      </w:pPr>
    </w:p>
    <w:p w14:paraId="5472D4E3" w14:textId="77777777" w:rsidR="00763715" w:rsidRPr="00E33EA8" w:rsidRDefault="00763715" w:rsidP="00763715">
      <w:pPr>
        <w:rPr>
          <w:rFonts w:asciiTheme="majorHAnsi" w:hAnsiTheme="majorHAnsi" w:cstheme="majorHAnsi"/>
          <w:b/>
          <w:bCs/>
          <w:i/>
          <w:iCs/>
          <w:u w:val="single"/>
        </w:rPr>
      </w:pPr>
      <w:r w:rsidRPr="00E33EA8">
        <w:rPr>
          <w:rFonts w:asciiTheme="majorHAnsi" w:hAnsiTheme="majorHAnsi" w:cstheme="majorHAnsi"/>
        </w:rPr>
        <w:br w:type="page"/>
      </w:r>
    </w:p>
    <w:p w14:paraId="545DEF57" w14:textId="77777777" w:rsidR="00763715" w:rsidRPr="00E33EA8" w:rsidRDefault="00763715" w:rsidP="003F7BA9">
      <w:pPr>
        <w:pStyle w:val="javnanaroilapodnaslov"/>
        <w:numPr>
          <w:ilvl w:val="1"/>
          <w:numId w:val="94"/>
        </w:numPr>
        <w:rPr>
          <w:rFonts w:asciiTheme="majorHAnsi" w:hAnsiTheme="majorHAnsi" w:cstheme="majorHAnsi"/>
        </w:rPr>
      </w:pPr>
      <w:bookmarkStart w:id="21" w:name="_Toc64355213"/>
      <w:bookmarkStart w:id="22" w:name="_Toc163474803"/>
      <w:r w:rsidRPr="00E33EA8">
        <w:rPr>
          <w:rFonts w:asciiTheme="majorHAnsi" w:hAnsiTheme="majorHAnsi" w:cstheme="majorHAnsi"/>
        </w:rPr>
        <w:lastRenderedPageBreak/>
        <w:t>Izjava o udeležbi fizičnih in pravnih oseb ter o povezanih družbah</w:t>
      </w:r>
      <w:bookmarkEnd w:id="21"/>
      <w:bookmarkEnd w:id="22"/>
    </w:p>
    <w:p w14:paraId="32B3C582" w14:textId="77777777" w:rsidR="00763715" w:rsidRPr="00E33EA8" w:rsidRDefault="00763715" w:rsidP="00763715">
      <w:pPr>
        <w:rPr>
          <w:rFonts w:asciiTheme="majorHAnsi" w:hAnsiTheme="majorHAnsi" w:cstheme="majorHAnsi"/>
        </w:rPr>
      </w:pPr>
    </w:p>
    <w:p w14:paraId="35ACCB18" w14:textId="77777777" w:rsidR="00763715" w:rsidRPr="00E33EA8" w:rsidRDefault="00763715" w:rsidP="00763715">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E33EA8">
        <w:rPr>
          <w:rFonts w:asciiTheme="majorHAnsi" w:hAnsiTheme="majorHAnsi" w:cstheme="majorHAnsi"/>
          <w:b/>
        </w:rPr>
        <w:t>IZJAVA</w:t>
      </w:r>
    </w:p>
    <w:p w14:paraId="40F81A68" w14:textId="77777777" w:rsidR="00763715" w:rsidRPr="00E33EA8" w:rsidRDefault="00763715" w:rsidP="00763715">
      <w:pPr>
        <w:jc w:val="center"/>
        <w:rPr>
          <w:rFonts w:asciiTheme="majorHAnsi" w:eastAsia="Times New Roman" w:hAnsiTheme="majorHAnsi" w:cstheme="majorHAnsi"/>
        </w:rPr>
      </w:pPr>
      <w:r w:rsidRPr="00E33EA8">
        <w:rPr>
          <w:rFonts w:asciiTheme="majorHAnsi" w:hAnsiTheme="majorHAnsi" w:cstheme="majorHAnsi"/>
          <w:b/>
        </w:rPr>
        <w:t xml:space="preserve">po 14. členu </w:t>
      </w:r>
      <w:proofErr w:type="spellStart"/>
      <w:r w:rsidRPr="00E33EA8">
        <w:rPr>
          <w:rFonts w:asciiTheme="majorHAnsi" w:hAnsiTheme="majorHAnsi" w:cstheme="majorHAnsi"/>
          <w:b/>
        </w:rPr>
        <w:t>ZIntPK</w:t>
      </w:r>
      <w:proofErr w:type="spellEnd"/>
    </w:p>
    <w:p w14:paraId="0919D496" w14:textId="77777777" w:rsidR="00763715" w:rsidRPr="00E33EA8" w:rsidRDefault="00763715" w:rsidP="00763715">
      <w:pPr>
        <w:jc w:val="both"/>
        <w:rPr>
          <w:rFonts w:asciiTheme="majorHAnsi" w:eastAsia="Times New Roman" w:hAnsiTheme="majorHAnsi" w:cstheme="majorHAnsi"/>
        </w:rPr>
      </w:pPr>
    </w:p>
    <w:p w14:paraId="3EFD38F0" w14:textId="39991F55" w:rsidR="00763715" w:rsidRPr="00E33EA8" w:rsidRDefault="00763715" w:rsidP="00763715">
      <w:pPr>
        <w:jc w:val="both"/>
        <w:rPr>
          <w:rFonts w:asciiTheme="majorHAnsi" w:eastAsia="Times New Roman" w:hAnsiTheme="majorHAnsi" w:cstheme="majorHAnsi"/>
        </w:rPr>
      </w:pPr>
      <w:r w:rsidRPr="00E33EA8">
        <w:rPr>
          <w:rFonts w:asciiTheme="majorHAnsi" w:eastAsia="Times New Roman" w:hAnsiTheme="majorHAnsi" w:cstheme="majorHAnsi"/>
        </w:rPr>
        <w:t xml:space="preserve">V skladu s šestim odstavkom 14. člena Zakona o integriteti in  preprečevanju korupcije (Uradni list RS, št. </w:t>
      </w:r>
      <w:r w:rsidR="007B6457" w:rsidRPr="00E33EA8">
        <w:rPr>
          <w:rFonts w:asciiTheme="majorHAnsi" w:eastAsia="Times New Roman" w:hAnsiTheme="majorHAnsi" w:cstheme="majorHAnsi"/>
        </w:rPr>
        <w:t xml:space="preserve">69/11 – uradno prečiščeno besedilo, 158/20, 3/22 – </w:t>
      </w:r>
      <w:proofErr w:type="spellStart"/>
      <w:r w:rsidR="007B6457" w:rsidRPr="00E33EA8">
        <w:rPr>
          <w:rFonts w:asciiTheme="majorHAnsi" w:eastAsia="Times New Roman" w:hAnsiTheme="majorHAnsi" w:cstheme="majorHAnsi"/>
        </w:rPr>
        <w:t>ZDeb</w:t>
      </w:r>
      <w:proofErr w:type="spellEnd"/>
      <w:r w:rsidR="007B6457" w:rsidRPr="00E33EA8">
        <w:rPr>
          <w:rFonts w:asciiTheme="majorHAnsi" w:eastAsia="Times New Roman" w:hAnsiTheme="majorHAnsi" w:cstheme="majorHAnsi"/>
        </w:rPr>
        <w:t xml:space="preserve"> in 16/23 – </w:t>
      </w:r>
      <w:proofErr w:type="spellStart"/>
      <w:r w:rsidR="007B6457" w:rsidRPr="00E33EA8">
        <w:rPr>
          <w:rFonts w:asciiTheme="majorHAnsi" w:eastAsia="Times New Roman" w:hAnsiTheme="majorHAnsi" w:cstheme="majorHAnsi"/>
        </w:rPr>
        <w:t>ZZPri</w:t>
      </w:r>
      <w:proofErr w:type="spellEnd"/>
      <w:r w:rsidRPr="00E33EA8">
        <w:rPr>
          <w:rFonts w:asciiTheme="majorHAnsi" w:eastAsia="Times New Roman" w:hAnsiTheme="majorHAnsi" w:cstheme="majorHAnsi"/>
        </w:rPr>
        <w:t xml:space="preserve">, v nadaljevanju </w:t>
      </w:r>
      <w:proofErr w:type="spellStart"/>
      <w:r w:rsidRPr="00E33EA8">
        <w:rPr>
          <w:rFonts w:asciiTheme="majorHAnsi" w:eastAsia="Times New Roman" w:hAnsiTheme="majorHAnsi" w:cstheme="majorHAnsi"/>
        </w:rPr>
        <w:t>ZIntPK</w:t>
      </w:r>
      <w:proofErr w:type="spellEnd"/>
      <w:r w:rsidRPr="00E33EA8">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33EA8">
        <w:rPr>
          <w:rFonts w:asciiTheme="majorHAnsi" w:eastAsia="Times New Roman" w:hAnsiTheme="majorHAnsi" w:cstheme="majorHAnsi"/>
          <w:b/>
        </w:rPr>
        <w:t>zaradi zagotovitve transparentnosti posla</w:t>
      </w:r>
      <w:r w:rsidRPr="00E33EA8">
        <w:rPr>
          <w:rFonts w:asciiTheme="majorHAnsi" w:eastAsia="Times New Roman" w:hAnsiTheme="majorHAnsi" w:cstheme="majorHAnsi"/>
        </w:rPr>
        <w:t xml:space="preserve"> in </w:t>
      </w:r>
      <w:r w:rsidRPr="00E33EA8">
        <w:rPr>
          <w:rFonts w:asciiTheme="majorHAnsi" w:eastAsia="Times New Roman" w:hAnsiTheme="majorHAnsi" w:cstheme="majorHAnsi"/>
          <w:b/>
        </w:rPr>
        <w:t>preprečitve korupcijskih tveganj</w:t>
      </w:r>
      <w:r w:rsidRPr="00E33EA8">
        <w:rPr>
          <w:rFonts w:asciiTheme="majorHAnsi" w:eastAsia="Times New Roman" w:hAnsiTheme="majorHAnsi" w:cstheme="majorHAnsi"/>
        </w:rPr>
        <w:t xml:space="preserve"> dolžna pridobiti izjavo oziroma podatke:</w:t>
      </w:r>
    </w:p>
    <w:p w14:paraId="137E1CBE" w14:textId="77777777" w:rsidR="00763715" w:rsidRPr="00E33EA8" w:rsidRDefault="00763715" w:rsidP="00763715">
      <w:pPr>
        <w:numPr>
          <w:ilvl w:val="0"/>
          <w:numId w:val="17"/>
        </w:numPr>
        <w:jc w:val="both"/>
        <w:rPr>
          <w:rFonts w:asciiTheme="majorHAnsi" w:eastAsia="Times New Roman" w:hAnsiTheme="majorHAnsi" w:cstheme="majorHAnsi"/>
        </w:rPr>
      </w:pPr>
      <w:r w:rsidRPr="00E33EA8">
        <w:rPr>
          <w:rFonts w:asciiTheme="majorHAnsi" w:eastAsia="Times New Roman" w:hAnsiTheme="majorHAnsi" w:cstheme="majorHAnsi"/>
        </w:rPr>
        <w:t xml:space="preserve">o udeležbi fizičnih in pravnih oseb v lastništvu ponudnika, vključno z udeležbo tihih družbenikov, </w:t>
      </w:r>
    </w:p>
    <w:p w14:paraId="6821586C" w14:textId="77777777" w:rsidR="00763715" w:rsidRPr="00E33EA8" w:rsidRDefault="00763715" w:rsidP="00763715">
      <w:pPr>
        <w:numPr>
          <w:ilvl w:val="0"/>
          <w:numId w:val="17"/>
        </w:numPr>
        <w:jc w:val="both"/>
        <w:rPr>
          <w:rFonts w:asciiTheme="majorHAnsi" w:eastAsia="Times New Roman" w:hAnsiTheme="majorHAnsi" w:cstheme="majorHAnsi"/>
        </w:rPr>
      </w:pPr>
      <w:r w:rsidRPr="00E33EA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624A184D" w14:textId="77777777" w:rsidR="00763715" w:rsidRPr="00E33EA8" w:rsidRDefault="00763715" w:rsidP="00763715">
      <w:pPr>
        <w:jc w:val="both"/>
        <w:rPr>
          <w:rFonts w:asciiTheme="majorHAnsi" w:eastAsia="Times New Roman" w:hAnsiTheme="majorHAnsi" w:cstheme="majorHAnsi"/>
        </w:rPr>
      </w:pPr>
    </w:p>
    <w:p w14:paraId="4F931F7C" w14:textId="77777777" w:rsidR="00763715" w:rsidRPr="00E33EA8" w:rsidRDefault="00763715" w:rsidP="00763715">
      <w:pPr>
        <w:jc w:val="both"/>
        <w:rPr>
          <w:rFonts w:asciiTheme="majorHAnsi" w:eastAsia="Times New Roman" w:hAnsiTheme="majorHAnsi" w:cstheme="majorHAnsi"/>
        </w:rPr>
      </w:pPr>
      <w:r w:rsidRPr="00E33EA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E33EA8" w:rsidRDefault="00763715" w:rsidP="00763715">
      <w:pPr>
        <w:jc w:val="both"/>
        <w:rPr>
          <w:rFonts w:asciiTheme="majorHAnsi" w:eastAsia="Times New Roman" w:hAnsiTheme="majorHAnsi" w:cstheme="majorHAnsi"/>
        </w:rPr>
      </w:pPr>
    </w:p>
    <w:p w14:paraId="1FD2A09A" w14:textId="4AD590AC" w:rsidR="00763715" w:rsidRPr="00E33EA8" w:rsidRDefault="00763715" w:rsidP="00763715">
      <w:pPr>
        <w:jc w:val="both"/>
        <w:rPr>
          <w:rFonts w:asciiTheme="majorHAnsi" w:eastAsia="Times New Roman" w:hAnsiTheme="majorHAnsi" w:cstheme="majorHAnsi"/>
          <w:b/>
        </w:rPr>
      </w:pPr>
      <w:r w:rsidRPr="00E33EA8">
        <w:rPr>
          <w:rFonts w:asciiTheme="majorHAnsi" w:eastAsia="Times New Roman" w:hAnsiTheme="majorHAnsi" w:cstheme="majorHAnsi"/>
          <w:b/>
        </w:rPr>
        <w:t>Izbrani izvajalec javnega naročila »</w:t>
      </w:r>
      <w:r w:rsidR="00302059" w:rsidRPr="00E33EA8">
        <w:rPr>
          <w:rFonts w:asciiTheme="majorHAnsi" w:eastAsia="Times New Roman" w:hAnsiTheme="majorHAnsi" w:cstheme="majorHAnsi"/>
          <w:b/>
        </w:rPr>
        <w:t>Popravilo šotora na Predmeji, poškodovanega po neurju</w:t>
      </w:r>
      <w:r w:rsidRPr="00E33EA8">
        <w:rPr>
          <w:rFonts w:asciiTheme="majorHAnsi" w:eastAsia="Times New Roman" w:hAnsiTheme="majorHAnsi" w:cstheme="majorHAnsi"/>
          <w:b/>
        </w:rPr>
        <w:t>«</w:t>
      </w:r>
    </w:p>
    <w:p w14:paraId="23EC42FC" w14:textId="622044C8" w:rsidR="00763715" w:rsidRPr="00E33EA8" w:rsidRDefault="00763715" w:rsidP="00763715">
      <w:pPr>
        <w:jc w:val="both"/>
        <w:rPr>
          <w:rFonts w:asciiTheme="majorHAnsi" w:eastAsia="Times New Roman" w:hAnsiTheme="majorHAnsi" w:cstheme="majorHAnsi"/>
          <w:b/>
        </w:rPr>
      </w:pPr>
      <w:r w:rsidRPr="00E33EA8">
        <w:rPr>
          <w:rFonts w:asciiTheme="majorHAnsi" w:eastAsia="Times New Roman" w:hAnsiTheme="majorHAnsi" w:cstheme="majorHAnsi"/>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E33EA8" w14:paraId="5E5503D1" w14:textId="77777777" w:rsidTr="007227A6">
        <w:tc>
          <w:tcPr>
            <w:tcW w:w="2047" w:type="dxa"/>
            <w:shd w:val="clear" w:color="auto" w:fill="auto"/>
          </w:tcPr>
          <w:p w14:paraId="39D28734" w14:textId="77777777" w:rsidR="00763715" w:rsidRPr="00E33EA8" w:rsidRDefault="00763715" w:rsidP="007227A6">
            <w:pPr>
              <w:jc w:val="both"/>
              <w:rPr>
                <w:rFonts w:asciiTheme="majorHAnsi" w:eastAsia="Times New Roman" w:hAnsiTheme="majorHAnsi" w:cstheme="majorHAnsi"/>
              </w:rPr>
            </w:pPr>
          </w:p>
          <w:p w14:paraId="5C999E92"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0C652839" w14:textId="77777777" w:rsidR="00763715" w:rsidRPr="00E33EA8" w:rsidRDefault="00763715" w:rsidP="007227A6">
            <w:pPr>
              <w:jc w:val="both"/>
              <w:rPr>
                <w:rFonts w:asciiTheme="majorHAnsi" w:eastAsia="Times New Roman" w:hAnsiTheme="majorHAnsi" w:cstheme="majorHAnsi"/>
              </w:rPr>
            </w:pPr>
          </w:p>
          <w:p w14:paraId="1FC4DCBD" w14:textId="77777777" w:rsidR="00763715" w:rsidRPr="00E33EA8" w:rsidRDefault="00763715" w:rsidP="007227A6">
            <w:pPr>
              <w:rPr>
                <w:rFonts w:asciiTheme="majorHAnsi" w:eastAsia="Times New Roman" w:hAnsiTheme="majorHAnsi" w:cstheme="majorHAnsi"/>
              </w:rPr>
            </w:pPr>
          </w:p>
        </w:tc>
      </w:tr>
      <w:tr w:rsidR="00763715" w:rsidRPr="00E33EA8" w14:paraId="3727EB38" w14:textId="77777777" w:rsidTr="007227A6">
        <w:tc>
          <w:tcPr>
            <w:tcW w:w="2047" w:type="dxa"/>
            <w:shd w:val="clear" w:color="auto" w:fill="auto"/>
          </w:tcPr>
          <w:p w14:paraId="7E805BDD" w14:textId="77777777" w:rsidR="00763715" w:rsidRPr="00E33EA8" w:rsidRDefault="00763715" w:rsidP="007227A6">
            <w:pPr>
              <w:jc w:val="both"/>
              <w:rPr>
                <w:rFonts w:asciiTheme="majorHAnsi" w:eastAsia="Times New Roman" w:hAnsiTheme="majorHAnsi" w:cstheme="majorHAnsi"/>
              </w:rPr>
            </w:pPr>
          </w:p>
          <w:p w14:paraId="1D511F8E"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4C343E36" w14:textId="77777777" w:rsidR="00763715" w:rsidRPr="00E33EA8" w:rsidRDefault="00763715" w:rsidP="007227A6">
            <w:pPr>
              <w:jc w:val="both"/>
              <w:rPr>
                <w:rFonts w:asciiTheme="majorHAnsi" w:eastAsia="Times New Roman" w:hAnsiTheme="majorHAnsi" w:cstheme="majorHAnsi"/>
              </w:rPr>
            </w:pPr>
          </w:p>
          <w:p w14:paraId="0B437D3B" w14:textId="77777777" w:rsidR="00763715" w:rsidRPr="00E33EA8" w:rsidRDefault="00763715" w:rsidP="007227A6">
            <w:pPr>
              <w:rPr>
                <w:rFonts w:asciiTheme="majorHAnsi" w:eastAsia="Times New Roman" w:hAnsiTheme="majorHAnsi" w:cstheme="majorHAnsi"/>
              </w:rPr>
            </w:pPr>
          </w:p>
        </w:tc>
      </w:tr>
      <w:tr w:rsidR="00763715" w:rsidRPr="00E33EA8" w14:paraId="677F8E90" w14:textId="77777777" w:rsidTr="007227A6">
        <w:tc>
          <w:tcPr>
            <w:tcW w:w="2047" w:type="dxa"/>
            <w:shd w:val="clear" w:color="auto" w:fill="auto"/>
          </w:tcPr>
          <w:p w14:paraId="11779252" w14:textId="77777777" w:rsidR="00763715" w:rsidRPr="00E33EA8" w:rsidRDefault="00763715" w:rsidP="007227A6">
            <w:pPr>
              <w:jc w:val="both"/>
              <w:rPr>
                <w:rFonts w:asciiTheme="majorHAnsi" w:eastAsia="Times New Roman" w:hAnsiTheme="majorHAnsi" w:cstheme="majorHAnsi"/>
              </w:rPr>
            </w:pPr>
          </w:p>
          <w:p w14:paraId="33351880"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6F9AFA2" w14:textId="77777777" w:rsidR="00763715" w:rsidRPr="00E33EA8" w:rsidRDefault="00763715" w:rsidP="007227A6">
            <w:pPr>
              <w:rPr>
                <w:rFonts w:asciiTheme="majorHAnsi" w:eastAsia="Times New Roman" w:hAnsiTheme="majorHAnsi" w:cstheme="majorHAnsi"/>
              </w:rPr>
            </w:pPr>
          </w:p>
          <w:p w14:paraId="03D3981F" w14:textId="77777777" w:rsidR="00763715" w:rsidRPr="00E33EA8" w:rsidRDefault="00763715" w:rsidP="007227A6">
            <w:pPr>
              <w:rPr>
                <w:rFonts w:asciiTheme="majorHAnsi" w:eastAsia="Times New Roman" w:hAnsiTheme="majorHAnsi" w:cstheme="majorHAnsi"/>
              </w:rPr>
            </w:pPr>
          </w:p>
        </w:tc>
      </w:tr>
      <w:tr w:rsidR="00763715" w:rsidRPr="00E33EA8" w14:paraId="06A30B91" w14:textId="77777777" w:rsidTr="007227A6">
        <w:tc>
          <w:tcPr>
            <w:tcW w:w="2047" w:type="dxa"/>
            <w:shd w:val="clear" w:color="auto" w:fill="auto"/>
          </w:tcPr>
          <w:p w14:paraId="238D1816" w14:textId="77777777" w:rsidR="00763715" w:rsidRPr="00E33EA8" w:rsidRDefault="00763715" w:rsidP="007227A6">
            <w:pPr>
              <w:jc w:val="both"/>
              <w:rPr>
                <w:rFonts w:asciiTheme="majorHAnsi" w:eastAsia="Times New Roman" w:hAnsiTheme="majorHAnsi" w:cstheme="majorHAnsi"/>
              </w:rPr>
            </w:pPr>
          </w:p>
          <w:p w14:paraId="76E1BB70"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4CE0A169" w14:textId="77777777" w:rsidR="00763715" w:rsidRPr="00E33EA8" w:rsidRDefault="00763715" w:rsidP="007227A6">
            <w:pPr>
              <w:jc w:val="both"/>
              <w:rPr>
                <w:rFonts w:asciiTheme="majorHAnsi" w:eastAsia="Times New Roman" w:hAnsiTheme="majorHAnsi" w:cstheme="majorHAnsi"/>
              </w:rPr>
            </w:pPr>
          </w:p>
          <w:p w14:paraId="609D1E5F" w14:textId="77777777" w:rsidR="00763715" w:rsidRPr="00E33EA8" w:rsidRDefault="00763715" w:rsidP="007227A6">
            <w:pPr>
              <w:rPr>
                <w:rFonts w:asciiTheme="majorHAnsi" w:eastAsia="Times New Roman" w:hAnsiTheme="majorHAnsi" w:cstheme="majorHAnsi"/>
              </w:rPr>
            </w:pPr>
          </w:p>
        </w:tc>
      </w:tr>
      <w:tr w:rsidR="00763715" w:rsidRPr="00E33EA8" w14:paraId="20341286" w14:textId="77777777" w:rsidTr="007227A6">
        <w:tc>
          <w:tcPr>
            <w:tcW w:w="2047" w:type="dxa"/>
            <w:shd w:val="clear" w:color="auto" w:fill="auto"/>
          </w:tcPr>
          <w:p w14:paraId="37FF601D" w14:textId="77777777" w:rsidR="00763715" w:rsidRPr="00E33EA8" w:rsidRDefault="00763715" w:rsidP="007227A6">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5B171957" w14:textId="77777777" w:rsidR="00763715" w:rsidRPr="00E33EA8" w:rsidRDefault="00763715" w:rsidP="007227A6">
            <w:pPr>
              <w:jc w:val="both"/>
              <w:rPr>
                <w:rFonts w:asciiTheme="majorHAnsi" w:eastAsia="Times New Roman" w:hAnsiTheme="majorHAnsi" w:cstheme="majorHAnsi"/>
              </w:rPr>
            </w:pPr>
          </w:p>
        </w:tc>
      </w:tr>
    </w:tbl>
    <w:p w14:paraId="08B75216" w14:textId="77777777" w:rsidR="00763715" w:rsidRPr="00E33EA8" w:rsidRDefault="00763715" w:rsidP="00763715">
      <w:pPr>
        <w:jc w:val="both"/>
        <w:rPr>
          <w:rFonts w:asciiTheme="majorHAnsi" w:hAnsiTheme="majorHAnsi" w:cstheme="majorHAnsi"/>
          <w:snapToGrid w:val="0"/>
          <w:lang w:eastAsia="en-US"/>
        </w:rPr>
      </w:pPr>
      <w:r w:rsidRPr="00E33EA8">
        <w:rPr>
          <w:rFonts w:asciiTheme="majorHAnsi" w:eastAsia="Times New Roman" w:hAnsiTheme="majorHAnsi" w:cstheme="majorHAnsi"/>
          <w:b/>
        </w:rPr>
        <w:t xml:space="preserve">Ponudnik je nosilec tihe družbe (ustrezno označiti):   </w:t>
      </w:r>
      <w:r w:rsidRPr="00E33EA8">
        <w:rPr>
          <w:rFonts w:asciiTheme="majorHAnsi" w:eastAsia="Times New Roman" w:hAnsiTheme="majorHAnsi" w:cstheme="majorHAnsi"/>
        </w:rPr>
        <w:t>DA</w:t>
      </w:r>
      <w:r w:rsidRPr="00E33EA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rPr>
            <w:t>☐</w:t>
          </w:r>
        </w:sdtContent>
      </w:sdt>
      <w:r w:rsidRPr="00E33EA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snapToGrid w:val="0"/>
            </w:rPr>
            <w:t>☐</w:t>
          </w:r>
        </w:sdtContent>
      </w:sdt>
      <w:r w:rsidRPr="00E33EA8">
        <w:rPr>
          <w:rFonts w:asciiTheme="majorHAnsi" w:eastAsia="Times New Roman" w:hAnsiTheme="majorHAnsi" w:cstheme="majorHAnsi"/>
        </w:rPr>
        <w:t xml:space="preserve"> </w:t>
      </w:r>
    </w:p>
    <w:p w14:paraId="7BD4BA54" w14:textId="77777777" w:rsidR="00763715" w:rsidRPr="00E33EA8" w:rsidRDefault="00763715" w:rsidP="00763715">
      <w:pPr>
        <w:tabs>
          <w:tab w:val="num" w:pos="360"/>
        </w:tabs>
        <w:rPr>
          <w:rFonts w:asciiTheme="majorHAnsi" w:hAnsiTheme="majorHAnsi" w:cstheme="majorHAnsi"/>
          <w:lang w:eastAsia="en-US"/>
        </w:rPr>
      </w:pPr>
      <w:r w:rsidRPr="00E33EA8">
        <w:rPr>
          <w:rFonts w:asciiTheme="majorHAnsi" w:eastAsia="Times New Roman" w:hAnsiTheme="majorHAnsi" w:cstheme="majorHAnsi"/>
          <w:b/>
        </w:rPr>
        <w:t xml:space="preserve"> </w:t>
      </w:r>
    </w:p>
    <w:p w14:paraId="2AFD2C64" w14:textId="77777777" w:rsidR="00763715" w:rsidRPr="00E33EA8" w:rsidRDefault="00763715" w:rsidP="00763715">
      <w:pPr>
        <w:jc w:val="both"/>
        <w:rPr>
          <w:rFonts w:asciiTheme="majorHAnsi" w:eastAsia="Times New Roman" w:hAnsiTheme="majorHAnsi" w:cstheme="majorHAnsi"/>
          <w:b/>
        </w:rPr>
      </w:pPr>
      <w:r w:rsidRPr="00E33EA8">
        <w:rPr>
          <w:rFonts w:asciiTheme="majorHAnsi" w:eastAsia="Times New Roman" w:hAnsiTheme="majorHAnsi" w:cstheme="majorHAnsi"/>
          <w:b/>
        </w:rPr>
        <w:t xml:space="preserve">IZJAVLJAMO, DA SO V NAŠEM LASTNIŠTVU UDELEŽENE SLEDEČE FIZIČNE IN PRAVNE OSEBE: </w:t>
      </w:r>
    </w:p>
    <w:p w14:paraId="4D9CC62E" w14:textId="77777777" w:rsidR="00763715" w:rsidRPr="00E33EA8" w:rsidRDefault="00763715" w:rsidP="00763715">
      <w:pPr>
        <w:jc w:val="both"/>
        <w:rPr>
          <w:rFonts w:asciiTheme="majorHAnsi" w:eastAsia="Times New Roman" w:hAnsiTheme="majorHAnsi" w:cstheme="majorHAnsi"/>
          <w:b/>
        </w:rPr>
      </w:pPr>
    </w:p>
    <w:p w14:paraId="126BA1FD" w14:textId="77777777" w:rsidR="00763715" w:rsidRPr="00E33EA8" w:rsidRDefault="00763715" w:rsidP="00763715">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E33EA8" w14:paraId="204B4623" w14:textId="77777777" w:rsidTr="007227A6">
        <w:trPr>
          <w:trHeight w:val="1173"/>
        </w:trPr>
        <w:tc>
          <w:tcPr>
            <w:tcW w:w="383" w:type="dxa"/>
            <w:shd w:val="clear" w:color="auto" w:fill="auto"/>
          </w:tcPr>
          <w:p w14:paraId="46322121" w14:textId="77777777" w:rsidR="00763715" w:rsidRPr="00E33EA8" w:rsidRDefault="00763715" w:rsidP="007227A6">
            <w:pPr>
              <w:jc w:val="both"/>
              <w:rPr>
                <w:rFonts w:asciiTheme="majorHAnsi" w:eastAsia="Times New Roman" w:hAnsiTheme="majorHAnsi" w:cstheme="majorHAnsi"/>
                <w:b/>
              </w:rPr>
            </w:pPr>
          </w:p>
        </w:tc>
        <w:tc>
          <w:tcPr>
            <w:tcW w:w="2765" w:type="dxa"/>
            <w:shd w:val="clear" w:color="auto" w:fill="auto"/>
          </w:tcPr>
          <w:p w14:paraId="0C2DCE00" w14:textId="77777777" w:rsidR="00763715" w:rsidRPr="00E33EA8" w:rsidRDefault="00763715" w:rsidP="007227A6">
            <w:pPr>
              <w:jc w:val="center"/>
              <w:rPr>
                <w:rFonts w:asciiTheme="majorHAnsi" w:eastAsia="Times New Roman" w:hAnsiTheme="majorHAnsi" w:cstheme="majorHAnsi"/>
                <w:b/>
              </w:rPr>
            </w:pPr>
            <w:r w:rsidRPr="00E33EA8">
              <w:rPr>
                <w:rFonts w:asciiTheme="majorHAnsi" w:eastAsia="Times New Roman" w:hAnsiTheme="majorHAnsi" w:cstheme="majorHAnsi"/>
                <w:b/>
              </w:rPr>
              <w:t>Firma, matična in davčna št. pravne osebe</w:t>
            </w:r>
          </w:p>
          <w:p w14:paraId="544495C3" w14:textId="77777777" w:rsidR="00763715" w:rsidRPr="00E33EA8" w:rsidRDefault="00763715" w:rsidP="007227A6">
            <w:pPr>
              <w:jc w:val="center"/>
              <w:rPr>
                <w:rFonts w:asciiTheme="majorHAnsi" w:eastAsia="Times New Roman" w:hAnsiTheme="majorHAnsi" w:cstheme="majorHAnsi"/>
              </w:rPr>
            </w:pPr>
            <w:r w:rsidRPr="00E33EA8">
              <w:rPr>
                <w:rFonts w:asciiTheme="majorHAnsi" w:eastAsia="Times New Roman" w:hAnsiTheme="majorHAnsi" w:cstheme="majorHAnsi"/>
              </w:rPr>
              <w:t>oziroma</w:t>
            </w:r>
          </w:p>
          <w:p w14:paraId="663249C8" w14:textId="77777777" w:rsidR="00763715" w:rsidRPr="00E33EA8" w:rsidRDefault="00763715" w:rsidP="007227A6">
            <w:pPr>
              <w:jc w:val="center"/>
              <w:rPr>
                <w:rFonts w:asciiTheme="majorHAnsi" w:eastAsia="Times New Roman" w:hAnsiTheme="majorHAnsi" w:cstheme="majorHAnsi"/>
                <w:b/>
              </w:rPr>
            </w:pPr>
            <w:r w:rsidRPr="00E33EA8">
              <w:rPr>
                <w:rFonts w:asciiTheme="majorHAnsi" w:eastAsia="Times New Roman" w:hAnsiTheme="majorHAnsi" w:cstheme="majorHAnsi"/>
                <w:b/>
              </w:rPr>
              <w:t>ime in priimek fizične osebe</w:t>
            </w:r>
          </w:p>
        </w:tc>
        <w:tc>
          <w:tcPr>
            <w:tcW w:w="3350" w:type="dxa"/>
            <w:shd w:val="clear" w:color="auto" w:fill="auto"/>
          </w:tcPr>
          <w:p w14:paraId="324565BC" w14:textId="77777777" w:rsidR="00763715" w:rsidRPr="00E33EA8" w:rsidRDefault="00763715" w:rsidP="007227A6">
            <w:pPr>
              <w:jc w:val="center"/>
              <w:rPr>
                <w:rFonts w:asciiTheme="majorHAnsi" w:eastAsia="Times New Roman" w:hAnsiTheme="majorHAnsi" w:cstheme="majorHAnsi"/>
                <w:b/>
              </w:rPr>
            </w:pPr>
            <w:r w:rsidRPr="00E33EA8">
              <w:rPr>
                <w:rFonts w:asciiTheme="majorHAnsi" w:eastAsia="Times New Roman" w:hAnsiTheme="majorHAnsi" w:cstheme="majorHAnsi"/>
                <w:b/>
              </w:rPr>
              <w:t>Sedež pravne osebe</w:t>
            </w:r>
          </w:p>
          <w:p w14:paraId="2B5C9C3D" w14:textId="77777777" w:rsidR="00763715" w:rsidRPr="00E33EA8" w:rsidRDefault="00763715" w:rsidP="007227A6">
            <w:pPr>
              <w:jc w:val="center"/>
              <w:rPr>
                <w:rFonts w:asciiTheme="majorHAnsi" w:eastAsia="Times New Roman" w:hAnsiTheme="majorHAnsi" w:cstheme="majorHAnsi"/>
                <w:b/>
              </w:rPr>
            </w:pPr>
          </w:p>
          <w:p w14:paraId="1AE299D1" w14:textId="77777777" w:rsidR="00763715" w:rsidRPr="00E33EA8" w:rsidRDefault="00763715" w:rsidP="007227A6">
            <w:pPr>
              <w:jc w:val="center"/>
              <w:rPr>
                <w:rFonts w:asciiTheme="majorHAnsi" w:eastAsia="Times New Roman" w:hAnsiTheme="majorHAnsi" w:cstheme="majorHAnsi"/>
              </w:rPr>
            </w:pPr>
            <w:r w:rsidRPr="00E33EA8">
              <w:rPr>
                <w:rFonts w:asciiTheme="majorHAnsi" w:eastAsia="Times New Roman" w:hAnsiTheme="majorHAnsi" w:cstheme="majorHAnsi"/>
              </w:rPr>
              <w:t>oziroma</w:t>
            </w:r>
          </w:p>
          <w:p w14:paraId="0233AF9C" w14:textId="77777777" w:rsidR="00763715" w:rsidRPr="00E33EA8" w:rsidRDefault="00763715" w:rsidP="007227A6">
            <w:pPr>
              <w:jc w:val="center"/>
              <w:rPr>
                <w:rFonts w:asciiTheme="majorHAnsi" w:eastAsia="Times New Roman" w:hAnsiTheme="majorHAnsi" w:cstheme="majorHAnsi"/>
              </w:rPr>
            </w:pPr>
          </w:p>
          <w:p w14:paraId="13E4AE7E" w14:textId="77777777" w:rsidR="00763715" w:rsidRPr="00E33EA8" w:rsidRDefault="00763715" w:rsidP="007227A6">
            <w:pPr>
              <w:jc w:val="center"/>
              <w:rPr>
                <w:rFonts w:asciiTheme="majorHAnsi" w:eastAsia="Times New Roman" w:hAnsiTheme="majorHAnsi" w:cstheme="majorHAnsi"/>
                <w:b/>
              </w:rPr>
            </w:pPr>
            <w:r w:rsidRPr="00E33EA8">
              <w:rPr>
                <w:rFonts w:asciiTheme="majorHAnsi" w:eastAsia="Times New Roman" w:hAnsiTheme="majorHAnsi" w:cstheme="majorHAnsi"/>
                <w:b/>
              </w:rPr>
              <w:t>prebivališče fizične osebe</w:t>
            </w:r>
          </w:p>
        </w:tc>
        <w:tc>
          <w:tcPr>
            <w:tcW w:w="1866" w:type="dxa"/>
            <w:shd w:val="clear" w:color="auto" w:fill="auto"/>
          </w:tcPr>
          <w:p w14:paraId="4706E1CE" w14:textId="77777777" w:rsidR="00763715" w:rsidRPr="00E33EA8" w:rsidRDefault="00763715" w:rsidP="007227A6">
            <w:pPr>
              <w:jc w:val="center"/>
              <w:rPr>
                <w:rFonts w:asciiTheme="majorHAnsi" w:eastAsia="Times New Roman" w:hAnsiTheme="majorHAnsi" w:cstheme="majorHAnsi"/>
                <w:b/>
              </w:rPr>
            </w:pPr>
            <w:r w:rsidRPr="00E33EA8">
              <w:rPr>
                <w:rFonts w:asciiTheme="majorHAnsi" w:eastAsia="Times New Roman" w:hAnsiTheme="majorHAnsi" w:cstheme="majorHAnsi"/>
                <w:b/>
              </w:rPr>
              <w:t>Lastniški delež v %</w:t>
            </w:r>
          </w:p>
          <w:p w14:paraId="6E1177FF" w14:textId="77777777" w:rsidR="00763715" w:rsidRPr="00E33EA8" w:rsidRDefault="00763715" w:rsidP="007227A6">
            <w:pPr>
              <w:jc w:val="center"/>
              <w:rPr>
                <w:rFonts w:asciiTheme="majorHAnsi" w:eastAsia="Times New Roman" w:hAnsiTheme="majorHAnsi" w:cstheme="majorHAnsi"/>
              </w:rPr>
            </w:pPr>
            <w:r w:rsidRPr="00E33EA8">
              <w:rPr>
                <w:rFonts w:asciiTheme="majorHAnsi" w:eastAsia="Times New Roman" w:hAnsiTheme="majorHAnsi" w:cstheme="majorHAnsi"/>
              </w:rPr>
              <w:t>oziroma</w:t>
            </w:r>
          </w:p>
          <w:p w14:paraId="2F355B83" w14:textId="77777777" w:rsidR="00763715" w:rsidRPr="00E33EA8" w:rsidRDefault="00763715" w:rsidP="007227A6">
            <w:pPr>
              <w:jc w:val="center"/>
              <w:rPr>
                <w:rFonts w:asciiTheme="majorHAnsi" w:eastAsia="Times New Roman" w:hAnsiTheme="majorHAnsi" w:cstheme="majorHAnsi"/>
                <w:b/>
              </w:rPr>
            </w:pPr>
            <w:r w:rsidRPr="00E33EA8">
              <w:rPr>
                <w:rFonts w:asciiTheme="majorHAnsi" w:eastAsia="Times New Roman" w:hAnsiTheme="majorHAnsi" w:cstheme="majorHAnsi"/>
                <w:b/>
              </w:rPr>
              <w:t>delež ustanoviteljskih pravic v %</w:t>
            </w:r>
          </w:p>
        </w:tc>
        <w:tc>
          <w:tcPr>
            <w:tcW w:w="1966" w:type="dxa"/>
            <w:shd w:val="clear" w:color="auto" w:fill="auto"/>
          </w:tcPr>
          <w:p w14:paraId="2D047D65" w14:textId="77777777" w:rsidR="00763715" w:rsidRPr="00E33EA8" w:rsidRDefault="00763715" w:rsidP="007227A6">
            <w:pPr>
              <w:rPr>
                <w:rFonts w:asciiTheme="majorHAnsi" w:eastAsia="Times New Roman" w:hAnsiTheme="majorHAnsi" w:cstheme="majorHAnsi"/>
                <w:b/>
              </w:rPr>
            </w:pPr>
            <w:r w:rsidRPr="00E33EA8">
              <w:rPr>
                <w:rFonts w:asciiTheme="majorHAnsi" w:eastAsia="Times New Roman" w:hAnsiTheme="majorHAnsi" w:cstheme="majorHAnsi"/>
                <w:b/>
              </w:rPr>
              <w:t>Tihi družbenik</w:t>
            </w:r>
            <w:r w:rsidRPr="00E33EA8">
              <w:rPr>
                <w:rFonts w:asciiTheme="majorHAnsi" w:eastAsia="Times New Roman" w:hAnsiTheme="majorHAnsi" w:cstheme="majorHAnsi"/>
                <w:vertAlign w:val="superscript"/>
              </w:rPr>
              <w:footnoteReference w:id="3"/>
            </w:r>
            <w:r w:rsidRPr="00E33EA8">
              <w:rPr>
                <w:rFonts w:asciiTheme="majorHAnsi" w:eastAsia="Times New Roman" w:hAnsiTheme="majorHAnsi" w:cstheme="majorHAnsi"/>
              </w:rPr>
              <w:t xml:space="preserve"> </w:t>
            </w:r>
            <w:r w:rsidRPr="00E33EA8">
              <w:rPr>
                <w:rFonts w:asciiTheme="majorHAnsi" w:eastAsia="Times New Roman" w:hAnsiTheme="majorHAnsi" w:cstheme="majorHAnsi"/>
                <w:b/>
              </w:rPr>
              <w:t xml:space="preserve"> </w:t>
            </w:r>
            <w:r w:rsidRPr="00E33EA8">
              <w:rPr>
                <w:rFonts w:asciiTheme="majorHAnsi" w:eastAsia="Times New Roman" w:hAnsiTheme="majorHAnsi" w:cstheme="majorHAnsi"/>
              </w:rPr>
              <w:t>(ustrezno označiti) – če DA, potem navesti nosilca tihe družbe</w:t>
            </w:r>
          </w:p>
        </w:tc>
      </w:tr>
      <w:tr w:rsidR="00763715" w:rsidRPr="00E33EA8" w14:paraId="6A50A107" w14:textId="77777777" w:rsidTr="007227A6">
        <w:trPr>
          <w:trHeight w:val="1173"/>
        </w:trPr>
        <w:tc>
          <w:tcPr>
            <w:tcW w:w="383" w:type="dxa"/>
            <w:shd w:val="clear" w:color="auto" w:fill="auto"/>
          </w:tcPr>
          <w:p w14:paraId="02CE7A45"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lastRenderedPageBreak/>
              <w:t>1.</w:t>
            </w:r>
          </w:p>
        </w:tc>
        <w:tc>
          <w:tcPr>
            <w:tcW w:w="2765" w:type="dxa"/>
            <w:shd w:val="clear" w:color="auto" w:fill="auto"/>
          </w:tcPr>
          <w:p w14:paraId="46355C78" w14:textId="77777777" w:rsidR="00763715" w:rsidRPr="00E33EA8" w:rsidRDefault="00763715" w:rsidP="007227A6">
            <w:pPr>
              <w:jc w:val="both"/>
              <w:rPr>
                <w:rFonts w:asciiTheme="majorHAnsi" w:eastAsia="Times New Roman" w:hAnsiTheme="majorHAnsi" w:cstheme="majorHAnsi"/>
                <w:b/>
              </w:rPr>
            </w:pPr>
          </w:p>
        </w:tc>
        <w:tc>
          <w:tcPr>
            <w:tcW w:w="3350" w:type="dxa"/>
            <w:shd w:val="clear" w:color="auto" w:fill="auto"/>
          </w:tcPr>
          <w:p w14:paraId="0829324E" w14:textId="77777777" w:rsidR="00763715" w:rsidRPr="00E33EA8" w:rsidRDefault="00763715" w:rsidP="007227A6">
            <w:pPr>
              <w:jc w:val="both"/>
              <w:rPr>
                <w:rFonts w:asciiTheme="majorHAnsi" w:eastAsia="Times New Roman" w:hAnsiTheme="majorHAnsi" w:cstheme="majorHAnsi"/>
                <w:b/>
              </w:rPr>
            </w:pPr>
          </w:p>
        </w:tc>
        <w:tc>
          <w:tcPr>
            <w:tcW w:w="1866" w:type="dxa"/>
            <w:shd w:val="clear" w:color="auto" w:fill="auto"/>
          </w:tcPr>
          <w:p w14:paraId="2F7B8220" w14:textId="77777777" w:rsidR="00763715" w:rsidRPr="00E33EA8" w:rsidRDefault="00763715" w:rsidP="007227A6">
            <w:pPr>
              <w:jc w:val="both"/>
              <w:rPr>
                <w:rFonts w:asciiTheme="majorHAnsi" w:eastAsia="Times New Roman" w:hAnsiTheme="majorHAnsi" w:cstheme="majorHAnsi"/>
                <w:b/>
              </w:rPr>
            </w:pPr>
          </w:p>
        </w:tc>
        <w:tc>
          <w:tcPr>
            <w:tcW w:w="1966" w:type="dxa"/>
            <w:shd w:val="clear" w:color="auto" w:fill="auto"/>
          </w:tcPr>
          <w:p w14:paraId="303BCA69" w14:textId="77777777" w:rsidR="00763715" w:rsidRPr="00E33EA8" w:rsidRDefault="00763715" w:rsidP="007227A6">
            <w:pPr>
              <w:jc w:val="both"/>
              <w:rPr>
                <w:rFonts w:asciiTheme="majorHAnsi" w:eastAsia="Times New Roman" w:hAnsiTheme="majorHAnsi" w:cstheme="majorHAnsi"/>
                <w:b/>
              </w:rPr>
            </w:pPr>
            <w:r w:rsidRPr="00E33EA8">
              <w:rPr>
                <w:rFonts w:asciiTheme="majorHAnsi" w:eastAsia="Times New Roman" w:hAnsiTheme="majorHAnsi" w:cstheme="majorHAnsi"/>
              </w:rPr>
              <w:t>DA</w:t>
            </w:r>
            <w:r w:rsidRPr="00E33EA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b/>
                  </w:rPr>
                  <w:t>☐</w:t>
                </w:r>
              </w:sdtContent>
            </w:sdt>
            <w:r w:rsidRPr="00E33EA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snapToGrid w:val="0"/>
                    <w:lang w:eastAsia="en-US"/>
                  </w:rPr>
                  <w:t>☐</w:t>
                </w:r>
              </w:sdtContent>
            </w:sdt>
          </w:p>
          <w:p w14:paraId="00D0EE3F" w14:textId="77777777" w:rsidR="00763715" w:rsidRPr="00E33EA8" w:rsidRDefault="00763715" w:rsidP="007227A6">
            <w:pPr>
              <w:jc w:val="both"/>
              <w:rPr>
                <w:rFonts w:asciiTheme="majorHAnsi" w:eastAsia="Times New Roman" w:hAnsiTheme="majorHAnsi" w:cstheme="majorHAnsi"/>
                <w:b/>
              </w:rPr>
            </w:pPr>
          </w:p>
        </w:tc>
      </w:tr>
      <w:tr w:rsidR="00763715" w:rsidRPr="00E33EA8" w14:paraId="6340A4E0" w14:textId="77777777" w:rsidTr="007227A6">
        <w:trPr>
          <w:trHeight w:val="1173"/>
        </w:trPr>
        <w:tc>
          <w:tcPr>
            <w:tcW w:w="383" w:type="dxa"/>
            <w:shd w:val="clear" w:color="auto" w:fill="auto"/>
          </w:tcPr>
          <w:p w14:paraId="323E87F3"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2.</w:t>
            </w:r>
          </w:p>
        </w:tc>
        <w:tc>
          <w:tcPr>
            <w:tcW w:w="2765" w:type="dxa"/>
            <w:shd w:val="clear" w:color="auto" w:fill="auto"/>
          </w:tcPr>
          <w:p w14:paraId="23F244A1" w14:textId="77777777" w:rsidR="00763715" w:rsidRPr="00E33EA8" w:rsidRDefault="00763715" w:rsidP="007227A6">
            <w:pPr>
              <w:jc w:val="both"/>
              <w:rPr>
                <w:rFonts w:asciiTheme="majorHAnsi" w:eastAsia="Times New Roman" w:hAnsiTheme="majorHAnsi" w:cstheme="majorHAnsi"/>
                <w:b/>
              </w:rPr>
            </w:pPr>
          </w:p>
        </w:tc>
        <w:tc>
          <w:tcPr>
            <w:tcW w:w="3350" w:type="dxa"/>
            <w:shd w:val="clear" w:color="auto" w:fill="auto"/>
          </w:tcPr>
          <w:p w14:paraId="203F95AE" w14:textId="77777777" w:rsidR="00763715" w:rsidRPr="00E33EA8" w:rsidRDefault="00763715" w:rsidP="007227A6">
            <w:pPr>
              <w:jc w:val="both"/>
              <w:rPr>
                <w:rFonts w:asciiTheme="majorHAnsi" w:eastAsia="Times New Roman" w:hAnsiTheme="majorHAnsi" w:cstheme="majorHAnsi"/>
                <w:b/>
              </w:rPr>
            </w:pPr>
          </w:p>
        </w:tc>
        <w:tc>
          <w:tcPr>
            <w:tcW w:w="1866" w:type="dxa"/>
            <w:shd w:val="clear" w:color="auto" w:fill="auto"/>
          </w:tcPr>
          <w:p w14:paraId="425DE8BC" w14:textId="77777777" w:rsidR="00763715" w:rsidRPr="00E33EA8" w:rsidRDefault="00763715" w:rsidP="007227A6">
            <w:pPr>
              <w:jc w:val="both"/>
              <w:rPr>
                <w:rFonts w:asciiTheme="majorHAnsi" w:eastAsia="Times New Roman" w:hAnsiTheme="majorHAnsi" w:cstheme="majorHAnsi"/>
                <w:b/>
              </w:rPr>
            </w:pPr>
          </w:p>
        </w:tc>
        <w:tc>
          <w:tcPr>
            <w:tcW w:w="1966" w:type="dxa"/>
            <w:shd w:val="clear" w:color="auto" w:fill="auto"/>
          </w:tcPr>
          <w:p w14:paraId="27B65ACD" w14:textId="77777777" w:rsidR="00763715" w:rsidRPr="00E33EA8" w:rsidRDefault="00763715" w:rsidP="007227A6">
            <w:pPr>
              <w:jc w:val="both"/>
              <w:rPr>
                <w:rFonts w:asciiTheme="majorHAnsi" w:eastAsia="Times New Roman" w:hAnsiTheme="majorHAnsi" w:cstheme="majorHAnsi"/>
                <w:b/>
              </w:rPr>
            </w:pPr>
            <w:r w:rsidRPr="00E33EA8">
              <w:rPr>
                <w:rFonts w:asciiTheme="majorHAnsi" w:eastAsia="Times New Roman" w:hAnsiTheme="majorHAnsi" w:cstheme="majorHAnsi"/>
              </w:rPr>
              <w:t>DA</w:t>
            </w:r>
            <w:r w:rsidRPr="00E33EA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b/>
                  </w:rPr>
                  <w:t>☐</w:t>
                </w:r>
              </w:sdtContent>
            </w:sdt>
            <w:r w:rsidRPr="00E33EA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snapToGrid w:val="0"/>
                    <w:lang w:eastAsia="en-US"/>
                  </w:rPr>
                  <w:t>☐</w:t>
                </w:r>
              </w:sdtContent>
            </w:sdt>
          </w:p>
          <w:p w14:paraId="19C63089" w14:textId="77777777" w:rsidR="00763715" w:rsidRPr="00E33EA8" w:rsidRDefault="00763715" w:rsidP="007227A6">
            <w:pPr>
              <w:jc w:val="both"/>
              <w:rPr>
                <w:rFonts w:asciiTheme="majorHAnsi" w:eastAsia="Times New Roman" w:hAnsiTheme="majorHAnsi" w:cstheme="majorHAnsi"/>
                <w:b/>
              </w:rPr>
            </w:pPr>
          </w:p>
        </w:tc>
      </w:tr>
      <w:tr w:rsidR="00763715" w:rsidRPr="00E33EA8" w14:paraId="7D42523A" w14:textId="77777777" w:rsidTr="007227A6">
        <w:trPr>
          <w:trHeight w:val="1173"/>
        </w:trPr>
        <w:tc>
          <w:tcPr>
            <w:tcW w:w="383" w:type="dxa"/>
            <w:shd w:val="clear" w:color="auto" w:fill="auto"/>
          </w:tcPr>
          <w:p w14:paraId="42020C8D"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3.</w:t>
            </w:r>
          </w:p>
        </w:tc>
        <w:tc>
          <w:tcPr>
            <w:tcW w:w="2765" w:type="dxa"/>
            <w:shd w:val="clear" w:color="auto" w:fill="auto"/>
          </w:tcPr>
          <w:p w14:paraId="63A85BA1" w14:textId="77777777" w:rsidR="00763715" w:rsidRPr="00E33EA8" w:rsidRDefault="00763715" w:rsidP="007227A6">
            <w:pPr>
              <w:jc w:val="both"/>
              <w:rPr>
                <w:rFonts w:asciiTheme="majorHAnsi" w:eastAsia="Times New Roman" w:hAnsiTheme="majorHAnsi" w:cstheme="majorHAnsi"/>
                <w:b/>
              </w:rPr>
            </w:pPr>
          </w:p>
        </w:tc>
        <w:tc>
          <w:tcPr>
            <w:tcW w:w="3350" w:type="dxa"/>
            <w:shd w:val="clear" w:color="auto" w:fill="auto"/>
          </w:tcPr>
          <w:p w14:paraId="4CD02A98" w14:textId="77777777" w:rsidR="00763715" w:rsidRPr="00E33EA8" w:rsidRDefault="00763715" w:rsidP="007227A6">
            <w:pPr>
              <w:jc w:val="both"/>
              <w:rPr>
                <w:rFonts w:asciiTheme="majorHAnsi" w:eastAsia="Times New Roman" w:hAnsiTheme="majorHAnsi" w:cstheme="majorHAnsi"/>
                <w:b/>
              </w:rPr>
            </w:pPr>
          </w:p>
        </w:tc>
        <w:tc>
          <w:tcPr>
            <w:tcW w:w="1866" w:type="dxa"/>
            <w:shd w:val="clear" w:color="auto" w:fill="auto"/>
          </w:tcPr>
          <w:p w14:paraId="68FEF3C4" w14:textId="77777777" w:rsidR="00763715" w:rsidRPr="00E33EA8" w:rsidRDefault="00763715" w:rsidP="007227A6">
            <w:pPr>
              <w:jc w:val="both"/>
              <w:rPr>
                <w:rFonts w:asciiTheme="majorHAnsi" w:eastAsia="Times New Roman" w:hAnsiTheme="majorHAnsi" w:cstheme="majorHAnsi"/>
                <w:b/>
              </w:rPr>
            </w:pPr>
          </w:p>
        </w:tc>
        <w:tc>
          <w:tcPr>
            <w:tcW w:w="1966" w:type="dxa"/>
            <w:shd w:val="clear" w:color="auto" w:fill="auto"/>
          </w:tcPr>
          <w:p w14:paraId="17DA8B49" w14:textId="77777777" w:rsidR="00763715" w:rsidRPr="00E33EA8" w:rsidRDefault="00763715" w:rsidP="007227A6">
            <w:pPr>
              <w:jc w:val="both"/>
              <w:rPr>
                <w:rFonts w:asciiTheme="majorHAnsi" w:eastAsia="Times New Roman" w:hAnsiTheme="majorHAnsi" w:cstheme="majorHAnsi"/>
                <w:b/>
              </w:rPr>
            </w:pPr>
            <w:r w:rsidRPr="00E33EA8">
              <w:rPr>
                <w:rFonts w:asciiTheme="majorHAnsi" w:eastAsia="Times New Roman" w:hAnsiTheme="majorHAnsi" w:cstheme="majorHAnsi"/>
              </w:rPr>
              <w:t>DA</w:t>
            </w:r>
            <w:r w:rsidRPr="00E33EA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b/>
                  </w:rPr>
                  <w:t>☐</w:t>
                </w:r>
              </w:sdtContent>
            </w:sdt>
            <w:r w:rsidRPr="00E33EA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snapToGrid w:val="0"/>
                    <w:lang w:eastAsia="en-US"/>
                  </w:rPr>
                  <w:t>☐</w:t>
                </w:r>
              </w:sdtContent>
            </w:sdt>
          </w:p>
          <w:p w14:paraId="361E2445" w14:textId="77777777" w:rsidR="00763715" w:rsidRPr="00E33EA8" w:rsidRDefault="00763715" w:rsidP="007227A6">
            <w:pPr>
              <w:jc w:val="both"/>
              <w:rPr>
                <w:rFonts w:asciiTheme="majorHAnsi" w:eastAsia="Times New Roman" w:hAnsiTheme="majorHAnsi" w:cstheme="majorHAnsi"/>
                <w:b/>
              </w:rPr>
            </w:pPr>
          </w:p>
          <w:p w14:paraId="3D62401C" w14:textId="77777777" w:rsidR="00763715" w:rsidRPr="00E33EA8" w:rsidRDefault="00763715" w:rsidP="007227A6">
            <w:pPr>
              <w:jc w:val="both"/>
              <w:rPr>
                <w:rFonts w:asciiTheme="majorHAnsi" w:eastAsia="Times New Roman" w:hAnsiTheme="majorHAnsi" w:cstheme="majorHAnsi"/>
                <w:b/>
              </w:rPr>
            </w:pPr>
          </w:p>
        </w:tc>
      </w:tr>
      <w:tr w:rsidR="00763715" w:rsidRPr="00E33EA8" w14:paraId="06CA087C" w14:textId="77777777" w:rsidTr="007227A6">
        <w:trPr>
          <w:trHeight w:val="1173"/>
        </w:trPr>
        <w:tc>
          <w:tcPr>
            <w:tcW w:w="383" w:type="dxa"/>
            <w:shd w:val="clear" w:color="auto" w:fill="auto"/>
          </w:tcPr>
          <w:p w14:paraId="74597606"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4.</w:t>
            </w:r>
          </w:p>
        </w:tc>
        <w:tc>
          <w:tcPr>
            <w:tcW w:w="2765" w:type="dxa"/>
            <w:shd w:val="clear" w:color="auto" w:fill="auto"/>
          </w:tcPr>
          <w:p w14:paraId="2711C73B" w14:textId="77777777" w:rsidR="00763715" w:rsidRPr="00E33EA8" w:rsidRDefault="00763715" w:rsidP="007227A6">
            <w:pPr>
              <w:jc w:val="both"/>
              <w:rPr>
                <w:rFonts w:asciiTheme="majorHAnsi" w:eastAsia="Times New Roman" w:hAnsiTheme="majorHAnsi" w:cstheme="majorHAnsi"/>
                <w:b/>
              </w:rPr>
            </w:pPr>
          </w:p>
        </w:tc>
        <w:tc>
          <w:tcPr>
            <w:tcW w:w="3350" w:type="dxa"/>
            <w:shd w:val="clear" w:color="auto" w:fill="auto"/>
          </w:tcPr>
          <w:p w14:paraId="7014F06E" w14:textId="77777777" w:rsidR="00763715" w:rsidRPr="00E33EA8" w:rsidRDefault="00763715" w:rsidP="007227A6">
            <w:pPr>
              <w:jc w:val="both"/>
              <w:rPr>
                <w:rFonts w:asciiTheme="majorHAnsi" w:eastAsia="Times New Roman" w:hAnsiTheme="majorHAnsi" w:cstheme="majorHAnsi"/>
                <w:b/>
              </w:rPr>
            </w:pPr>
          </w:p>
        </w:tc>
        <w:tc>
          <w:tcPr>
            <w:tcW w:w="1866" w:type="dxa"/>
            <w:shd w:val="clear" w:color="auto" w:fill="auto"/>
          </w:tcPr>
          <w:p w14:paraId="6E58AF88" w14:textId="77777777" w:rsidR="00763715" w:rsidRPr="00E33EA8" w:rsidRDefault="00763715" w:rsidP="007227A6">
            <w:pPr>
              <w:jc w:val="both"/>
              <w:rPr>
                <w:rFonts w:asciiTheme="majorHAnsi" w:eastAsia="Times New Roman" w:hAnsiTheme="majorHAnsi" w:cstheme="majorHAnsi"/>
                <w:b/>
              </w:rPr>
            </w:pPr>
          </w:p>
        </w:tc>
        <w:tc>
          <w:tcPr>
            <w:tcW w:w="1966" w:type="dxa"/>
            <w:shd w:val="clear" w:color="auto" w:fill="auto"/>
          </w:tcPr>
          <w:p w14:paraId="5B52F31C" w14:textId="77777777" w:rsidR="00763715" w:rsidRPr="00E33EA8" w:rsidRDefault="00763715" w:rsidP="007227A6">
            <w:pPr>
              <w:jc w:val="both"/>
              <w:rPr>
                <w:rFonts w:asciiTheme="majorHAnsi" w:eastAsia="Times New Roman" w:hAnsiTheme="majorHAnsi" w:cstheme="majorHAnsi"/>
                <w:b/>
              </w:rPr>
            </w:pPr>
            <w:r w:rsidRPr="00E33EA8">
              <w:rPr>
                <w:rFonts w:asciiTheme="majorHAnsi" w:eastAsia="Times New Roman" w:hAnsiTheme="majorHAnsi" w:cstheme="majorHAnsi"/>
              </w:rPr>
              <w:t>DA</w:t>
            </w:r>
            <w:r w:rsidRPr="00E33EA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b/>
                  </w:rPr>
                  <w:t>☐</w:t>
                </w:r>
              </w:sdtContent>
            </w:sdt>
            <w:r w:rsidRPr="00E33EA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33EA8">
                  <w:rPr>
                    <w:rFonts w:ascii="Segoe UI Symbol" w:eastAsia="Times New Roman" w:hAnsi="Segoe UI Symbol" w:cs="Segoe UI Symbol"/>
                    <w:snapToGrid w:val="0"/>
                    <w:lang w:eastAsia="en-US"/>
                  </w:rPr>
                  <w:t>☐</w:t>
                </w:r>
              </w:sdtContent>
            </w:sdt>
          </w:p>
          <w:p w14:paraId="18455902" w14:textId="77777777" w:rsidR="00763715" w:rsidRPr="00E33EA8" w:rsidRDefault="00763715" w:rsidP="007227A6">
            <w:pPr>
              <w:jc w:val="both"/>
              <w:rPr>
                <w:rFonts w:asciiTheme="majorHAnsi" w:eastAsia="Times New Roman" w:hAnsiTheme="majorHAnsi" w:cstheme="majorHAnsi"/>
                <w:b/>
              </w:rPr>
            </w:pPr>
          </w:p>
          <w:p w14:paraId="3774616B" w14:textId="77777777" w:rsidR="00763715" w:rsidRPr="00E33EA8" w:rsidRDefault="00763715" w:rsidP="007227A6">
            <w:pPr>
              <w:jc w:val="both"/>
              <w:rPr>
                <w:rFonts w:asciiTheme="majorHAnsi" w:eastAsia="Times New Roman" w:hAnsiTheme="majorHAnsi" w:cstheme="majorHAnsi"/>
                <w:b/>
              </w:rPr>
            </w:pPr>
          </w:p>
        </w:tc>
      </w:tr>
    </w:tbl>
    <w:p w14:paraId="0FB442E2" w14:textId="77777777" w:rsidR="00763715" w:rsidRPr="00E33EA8" w:rsidRDefault="00763715" w:rsidP="00763715">
      <w:pPr>
        <w:jc w:val="both"/>
        <w:rPr>
          <w:rFonts w:asciiTheme="majorHAnsi" w:eastAsia="Times New Roman" w:hAnsiTheme="majorHAnsi" w:cstheme="majorHAnsi"/>
          <w:i/>
        </w:rPr>
      </w:pPr>
    </w:p>
    <w:p w14:paraId="117696AB" w14:textId="77777777" w:rsidR="00763715" w:rsidRPr="00E33EA8" w:rsidRDefault="00763715" w:rsidP="00763715">
      <w:pPr>
        <w:jc w:val="both"/>
        <w:rPr>
          <w:rFonts w:asciiTheme="majorHAnsi" w:eastAsia="Times New Roman" w:hAnsiTheme="majorHAnsi" w:cstheme="majorHAnsi"/>
        </w:rPr>
      </w:pPr>
      <w:r w:rsidRPr="00E33EA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D7EEB4D" w14:textId="77777777" w:rsidR="00763715" w:rsidRPr="00E33EA8" w:rsidRDefault="00763715" w:rsidP="00763715">
      <w:pPr>
        <w:jc w:val="both"/>
        <w:rPr>
          <w:rFonts w:asciiTheme="majorHAnsi" w:eastAsia="Times New Roman" w:hAnsiTheme="majorHAnsi" w:cstheme="majorHAnsi"/>
        </w:rPr>
      </w:pPr>
    </w:p>
    <w:p w14:paraId="59159FE5" w14:textId="77777777" w:rsidR="00763715" w:rsidRPr="00E33EA8" w:rsidRDefault="00763715" w:rsidP="00763715">
      <w:pPr>
        <w:jc w:val="both"/>
        <w:rPr>
          <w:rFonts w:asciiTheme="majorHAnsi" w:eastAsia="Times New Roman" w:hAnsiTheme="majorHAnsi" w:cstheme="majorHAnsi"/>
        </w:rPr>
      </w:pPr>
      <w:r w:rsidRPr="00E33EA8">
        <w:rPr>
          <w:rFonts w:asciiTheme="majorHAnsi" w:eastAsia="Times New Roman" w:hAnsiTheme="majorHAnsi" w:cstheme="majorHAnsi"/>
          <w:b/>
        </w:rPr>
        <w:t>PODATKI O DRUŽBAH, za katere se po določbah zakona, ki ureja gospodarske družbe, šteje, da so povezane s ponudnikom</w:t>
      </w:r>
      <w:r w:rsidRPr="00E33EA8">
        <w:rPr>
          <w:rFonts w:asciiTheme="majorHAnsi" w:eastAsia="Times New Roman" w:hAnsiTheme="majorHAnsi" w:cstheme="majorHAnsi"/>
          <w:vertAlign w:val="superscript"/>
        </w:rPr>
        <w:footnoteReference w:id="4"/>
      </w:r>
      <w:r w:rsidRPr="00E33EA8">
        <w:rPr>
          <w:rFonts w:asciiTheme="majorHAnsi" w:eastAsia="Times New Roman" w:hAnsiTheme="majorHAnsi" w:cstheme="majorHAnsi"/>
        </w:rPr>
        <w:t xml:space="preserve"> </w:t>
      </w:r>
    </w:p>
    <w:p w14:paraId="2DA3F380" w14:textId="77777777" w:rsidR="00763715" w:rsidRPr="00E33EA8" w:rsidRDefault="00763715" w:rsidP="00763715">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E33EA8" w14:paraId="40CC452B" w14:textId="77777777" w:rsidTr="007227A6">
        <w:tc>
          <w:tcPr>
            <w:tcW w:w="425" w:type="dxa"/>
            <w:shd w:val="clear" w:color="auto" w:fill="auto"/>
          </w:tcPr>
          <w:p w14:paraId="05C15124" w14:textId="77777777" w:rsidR="00763715" w:rsidRPr="00E33EA8" w:rsidRDefault="00763715" w:rsidP="007227A6">
            <w:pPr>
              <w:jc w:val="both"/>
              <w:rPr>
                <w:rFonts w:asciiTheme="majorHAnsi" w:eastAsia="Times New Roman" w:hAnsiTheme="majorHAnsi" w:cstheme="majorHAnsi"/>
                <w:b/>
              </w:rPr>
            </w:pPr>
          </w:p>
        </w:tc>
        <w:tc>
          <w:tcPr>
            <w:tcW w:w="4962" w:type="dxa"/>
            <w:shd w:val="clear" w:color="auto" w:fill="auto"/>
          </w:tcPr>
          <w:p w14:paraId="64528B2C" w14:textId="77777777" w:rsidR="00763715" w:rsidRPr="00E33EA8" w:rsidRDefault="00763715" w:rsidP="007227A6">
            <w:pPr>
              <w:jc w:val="both"/>
              <w:rPr>
                <w:rFonts w:asciiTheme="majorHAnsi" w:eastAsia="Times New Roman" w:hAnsiTheme="majorHAnsi" w:cstheme="majorHAnsi"/>
                <w:b/>
              </w:rPr>
            </w:pPr>
            <w:r w:rsidRPr="00E33EA8">
              <w:rPr>
                <w:rFonts w:asciiTheme="majorHAnsi" w:eastAsia="Times New Roman" w:hAnsiTheme="majorHAnsi" w:cstheme="majorHAnsi"/>
                <w:b/>
              </w:rPr>
              <w:t>Firma, sedež, matična in davčna številka pravne osebe</w:t>
            </w:r>
          </w:p>
        </w:tc>
        <w:tc>
          <w:tcPr>
            <w:tcW w:w="4820" w:type="dxa"/>
            <w:shd w:val="clear" w:color="auto" w:fill="auto"/>
          </w:tcPr>
          <w:p w14:paraId="4DB2008F" w14:textId="77777777" w:rsidR="00763715" w:rsidRPr="00E33EA8" w:rsidRDefault="00763715" w:rsidP="007227A6">
            <w:pPr>
              <w:jc w:val="both"/>
              <w:rPr>
                <w:rFonts w:asciiTheme="majorHAnsi" w:eastAsia="Times New Roman" w:hAnsiTheme="majorHAnsi" w:cstheme="majorHAnsi"/>
                <w:b/>
              </w:rPr>
            </w:pPr>
            <w:r w:rsidRPr="00E33EA8">
              <w:rPr>
                <w:rFonts w:asciiTheme="majorHAnsi" w:eastAsia="Times New Roman" w:hAnsiTheme="majorHAnsi" w:cstheme="majorHAnsi"/>
                <w:b/>
              </w:rPr>
              <w:t>Razmerje v skladu s 527. členom ZGD-1</w:t>
            </w:r>
          </w:p>
        </w:tc>
      </w:tr>
      <w:tr w:rsidR="00763715" w:rsidRPr="00E33EA8" w14:paraId="1E457E84" w14:textId="77777777" w:rsidTr="007227A6">
        <w:trPr>
          <w:trHeight w:val="1073"/>
        </w:trPr>
        <w:tc>
          <w:tcPr>
            <w:tcW w:w="425" w:type="dxa"/>
            <w:shd w:val="clear" w:color="auto" w:fill="auto"/>
          </w:tcPr>
          <w:p w14:paraId="77864694"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1.</w:t>
            </w:r>
          </w:p>
        </w:tc>
        <w:tc>
          <w:tcPr>
            <w:tcW w:w="4962" w:type="dxa"/>
            <w:shd w:val="clear" w:color="auto" w:fill="auto"/>
          </w:tcPr>
          <w:p w14:paraId="754E924D" w14:textId="77777777" w:rsidR="00763715" w:rsidRPr="00E33EA8" w:rsidRDefault="00763715" w:rsidP="007227A6">
            <w:pPr>
              <w:jc w:val="both"/>
              <w:rPr>
                <w:rFonts w:asciiTheme="majorHAnsi" w:eastAsia="Times New Roman" w:hAnsiTheme="majorHAnsi" w:cstheme="majorHAnsi"/>
                <w:b/>
              </w:rPr>
            </w:pPr>
          </w:p>
        </w:tc>
        <w:tc>
          <w:tcPr>
            <w:tcW w:w="4820" w:type="dxa"/>
            <w:shd w:val="clear" w:color="auto" w:fill="auto"/>
          </w:tcPr>
          <w:p w14:paraId="624F7B99" w14:textId="77777777" w:rsidR="00763715" w:rsidRPr="00E33EA8" w:rsidRDefault="00763715" w:rsidP="007227A6">
            <w:pPr>
              <w:jc w:val="both"/>
              <w:rPr>
                <w:rFonts w:asciiTheme="majorHAnsi" w:eastAsia="Times New Roman" w:hAnsiTheme="majorHAnsi" w:cstheme="majorHAnsi"/>
                <w:b/>
              </w:rPr>
            </w:pPr>
          </w:p>
        </w:tc>
      </w:tr>
      <w:tr w:rsidR="00763715" w:rsidRPr="00E33EA8" w14:paraId="390D2C98" w14:textId="77777777" w:rsidTr="007227A6">
        <w:trPr>
          <w:trHeight w:val="975"/>
        </w:trPr>
        <w:tc>
          <w:tcPr>
            <w:tcW w:w="425" w:type="dxa"/>
            <w:shd w:val="clear" w:color="auto" w:fill="auto"/>
          </w:tcPr>
          <w:p w14:paraId="6B1350F0"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2.</w:t>
            </w:r>
          </w:p>
        </w:tc>
        <w:tc>
          <w:tcPr>
            <w:tcW w:w="4962" w:type="dxa"/>
            <w:shd w:val="clear" w:color="auto" w:fill="auto"/>
          </w:tcPr>
          <w:p w14:paraId="5F14EFDC" w14:textId="77777777" w:rsidR="00763715" w:rsidRPr="00E33EA8" w:rsidRDefault="00763715" w:rsidP="007227A6">
            <w:pPr>
              <w:jc w:val="both"/>
              <w:rPr>
                <w:rFonts w:asciiTheme="majorHAnsi" w:eastAsia="Times New Roman" w:hAnsiTheme="majorHAnsi" w:cstheme="majorHAnsi"/>
                <w:b/>
              </w:rPr>
            </w:pPr>
          </w:p>
        </w:tc>
        <w:tc>
          <w:tcPr>
            <w:tcW w:w="4820" w:type="dxa"/>
            <w:shd w:val="clear" w:color="auto" w:fill="auto"/>
          </w:tcPr>
          <w:p w14:paraId="4142C1AF" w14:textId="77777777" w:rsidR="00763715" w:rsidRPr="00E33EA8" w:rsidRDefault="00763715" w:rsidP="007227A6">
            <w:pPr>
              <w:jc w:val="both"/>
              <w:rPr>
                <w:rFonts w:asciiTheme="majorHAnsi" w:eastAsia="Times New Roman" w:hAnsiTheme="majorHAnsi" w:cstheme="majorHAnsi"/>
                <w:b/>
              </w:rPr>
            </w:pPr>
          </w:p>
        </w:tc>
      </w:tr>
      <w:tr w:rsidR="00763715" w:rsidRPr="00E33EA8" w14:paraId="62C8936B" w14:textId="77777777" w:rsidTr="007227A6">
        <w:trPr>
          <w:trHeight w:val="989"/>
        </w:trPr>
        <w:tc>
          <w:tcPr>
            <w:tcW w:w="425" w:type="dxa"/>
            <w:shd w:val="clear" w:color="auto" w:fill="auto"/>
          </w:tcPr>
          <w:p w14:paraId="49748AC6" w14:textId="77777777" w:rsidR="00763715" w:rsidRPr="00E33EA8" w:rsidRDefault="00763715" w:rsidP="007227A6">
            <w:pPr>
              <w:jc w:val="both"/>
              <w:rPr>
                <w:rFonts w:asciiTheme="majorHAnsi" w:eastAsia="Times New Roman" w:hAnsiTheme="majorHAnsi" w:cstheme="majorHAnsi"/>
              </w:rPr>
            </w:pPr>
            <w:r w:rsidRPr="00E33EA8">
              <w:rPr>
                <w:rFonts w:asciiTheme="majorHAnsi" w:eastAsia="Times New Roman" w:hAnsiTheme="majorHAnsi" w:cstheme="majorHAnsi"/>
              </w:rPr>
              <w:t>3.</w:t>
            </w:r>
          </w:p>
        </w:tc>
        <w:tc>
          <w:tcPr>
            <w:tcW w:w="4962" w:type="dxa"/>
            <w:shd w:val="clear" w:color="auto" w:fill="auto"/>
          </w:tcPr>
          <w:p w14:paraId="16FCB9AE" w14:textId="77777777" w:rsidR="00763715" w:rsidRPr="00E33EA8" w:rsidRDefault="00763715" w:rsidP="007227A6">
            <w:pPr>
              <w:jc w:val="both"/>
              <w:rPr>
                <w:rFonts w:asciiTheme="majorHAnsi" w:eastAsia="Times New Roman" w:hAnsiTheme="majorHAnsi" w:cstheme="majorHAnsi"/>
                <w:b/>
              </w:rPr>
            </w:pPr>
          </w:p>
        </w:tc>
        <w:tc>
          <w:tcPr>
            <w:tcW w:w="4820" w:type="dxa"/>
            <w:shd w:val="clear" w:color="auto" w:fill="auto"/>
          </w:tcPr>
          <w:p w14:paraId="786C0354" w14:textId="77777777" w:rsidR="00763715" w:rsidRPr="00E33EA8" w:rsidRDefault="00763715" w:rsidP="007227A6">
            <w:pPr>
              <w:jc w:val="both"/>
              <w:rPr>
                <w:rFonts w:asciiTheme="majorHAnsi" w:eastAsia="Times New Roman" w:hAnsiTheme="majorHAnsi" w:cstheme="majorHAnsi"/>
                <w:b/>
              </w:rPr>
            </w:pPr>
          </w:p>
        </w:tc>
      </w:tr>
    </w:tbl>
    <w:p w14:paraId="43CC4AE9" w14:textId="77777777" w:rsidR="00763715" w:rsidRPr="00E33EA8" w:rsidRDefault="00763715" w:rsidP="00763715">
      <w:pPr>
        <w:jc w:val="both"/>
        <w:rPr>
          <w:rFonts w:asciiTheme="majorHAnsi" w:eastAsia="Times New Roman" w:hAnsiTheme="majorHAnsi" w:cstheme="majorHAnsi"/>
          <w:i/>
        </w:rPr>
      </w:pPr>
      <w:r w:rsidRPr="00E33EA8">
        <w:rPr>
          <w:rFonts w:asciiTheme="majorHAnsi" w:eastAsia="Times New Roman" w:hAnsiTheme="majorHAnsi" w:cstheme="majorHAnsi"/>
          <w:i/>
        </w:rPr>
        <w:t>V kolikor je s ponudnikom povezanih več pravnih oseb, je potrebno izjavi priložiti seznam teh oseb, z vsemi zahtevanimi podatki.</w:t>
      </w:r>
    </w:p>
    <w:p w14:paraId="0F629AB9" w14:textId="77777777" w:rsidR="00763715" w:rsidRPr="00E33EA8" w:rsidRDefault="00763715" w:rsidP="00763715">
      <w:pPr>
        <w:jc w:val="both"/>
        <w:rPr>
          <w:rFonts w:asciiTheme="majorHAnsi" w:eastAsia="Times New Roman" w:hAnsiTheme="majorHAnsi" w:cstheme="majorHAnsi"/>
          <w:b/>
        </w:rPr>
      </w:pPr>
    </w:p>
    <w:p w14:paraId="54D66906" w14:textId="77777777" w:rsidR="00763715" w:rsidRPr="00E33EA8" w:rsidRDefault="00763715" w:rsidP="00763715">
      <w:pPr>
        <w:jc w:val="both"/>
        <w:rPr>
          <w:rFonts w:asciiTheme="majorHAnsi" w:eastAsia="Times New Roman" w:hAnsiTheme="majorHAnsi" w:cstheme="majorHAnsi"/>
        </w:rPr>
      </w:pPr>
      <w:r w:rsidRPr="00E33EA8">
        <w:rPr>
          <w:rFonts w:asciiTheme="majorHAnsi" w:eastAsia="Times New Roman" w:hAnsiTheme="majorHAnsi" w:cstheme="majorHAnsi"/>
        </w:rPr>
        <w:t>Izjavljam, da sem kot fizične osebe – udeležence v lastništvu ponudnika navedel:</w:t>
      </w:r>
    </w:p>
    <w:p w14:paraId="4087DF66" w14:textId="77777777" w:rsidR="00763715" w:rsidRPr="00E33EA8" w:rsidRDefault="00763715" w:rsidP="00763715">
      <w:pPr>
        <w:numPr>
          <w:ilvl w:val="0"/>
          <w:numId w:val="17"/>
        </w:numPr>
        <w:jc w:val="both"/>
        <w:rPr>
          <w:rFonts w:asciiTheme="majorHAnsi" w:eastAsia="Times New Roman" w:hAnsiTheme="majorHAnsi" w:cstheme="majorHAnsi"/>
        </w:rPr>
      </w:pPr>
      <w:r w:rsidRPr="00E33EA8">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E33EA8" w:rsidRDefault="00763715" w:rsidP="00763715">
      <w:pPr>
        <w:numPr>
          <w:ilvl w:val="0"/>
          <w:numId w:val="17"/>
        </w:numPr>
        <w:jc w:val="both"/>
        <w:rPr>
          <w:rFonts w:asciiTheme="majorHAnsi" w:eastAsia="Times New Roman" w:hAnsiTheme="majorHAnsi" w:cstheme="majorHAnsi"/>
        </w:rPr>
      </w:pPr>
      <w:r w:rsidRPr="00E33EA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E33EA8" w:rsidRDefault="00763715" w:rsidP="00763715">
      <w:pPr>
        <w:jc w:val="both"/>
        <w:rPr>
          <w:rFonts w:asciiTheme="majorHAnsi" w:eastAsia="Times New Roman" w:hAnsiTheme="majorHAnsi" w:cstheme="majorHAnsi"/>
        </w:rPr>
      </w:pPr>
    </w:p>
    <w:p w14:paraId="4B841D7D" w14:textId="77777777" w:rsidR="00763715" w:rsidRPr="00E33EA8" w:rsidRDefault="00763715" w:rsidP="00763715">
      <w:pPr>
        <w:jc w:val="both"/>
        <w:rPr>
          <w:rFonts w:asciiTheme="majorHAnsi" w:eastAsia="Times New Roman" w:hAnsiTheme="majorHAnsi" w:cstheme="majorHAnsi"/>
        </w:rPr>
      </w:pPr>
      <w:r w:rsidRPr="00E33EA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E33EA8" w:rsidRDefault="00763715" w:rsidP="00763715">
      <w:pPr>
        <w:jc w:val="both"/>
        <w:rPr>
          <w:rFonts w:asciiTheme="majorHAnsi" w:eastAsia="Times New Roman" w:hAnsiTheme="majorHAnsi" w:cstheme="majorHAnsi"/>
        </w:rPr>
      </w:pPr>
    </w:p>
    <w:p w14:paraId="1FCDEC86" w14:textId="77777777" w:rsidR="00763715" w:rsidRPr="00E33EA8" w:rsidRDefault="00763715" w:rsidP="00763715">
      <w:pPr>
        <w:jc w:val="both"/>
        <w:rPr>
          <w:rFonts w:asciiTheme="majorHAnsi" w:eastAsia="Times New Roman" w:hAnsiTheme="majorHAnsi" w:cstheme="majorHAnsi"/>
        </w:rPr>
      </w:pPr>
      <w:r w:rsidRPr="00E33EA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E33EA8" w:rsidRDefault="00763715" w:rsidP="00763715">
      <w:pPr>
        <w:jc w:val="both"/>
        <w:rPr>
          <w:rFonts w:asciiTheme="majorHAnsi" w:eastAsia="Times New Roman" w:hAnsiTheme="majorHAnsi" w:cstheme="majorHAnsi"/>
        </w:rPr>
      </w:pPr>
    </w:p>
    <w:p w14:paraId="69F728C9" w14:textId="77777777" w:rsidR="00763715" w:rsidRPr="00E33EA8" w:rsidRDefault="00763715" w:rsidP="00763715">
      <w:pPr>
        <w:rPr>
          <w:rFonts w:asciiTheme="majorHAnsi" w:hAnsiTheme="majorHAnsi" w:cstheme="majorHAnsi"/>
        </w:rPr>
      </w:pPr>
      <w:r w:rsidRPr="00E33EA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E33EA8" w14:paraId="310CEEB9" w14:textId="77777777" w:rsidTr="007227A6">
        <w:trPr>
          <w:trHeight w:val="737"/>
        </w:trPr>
        <w:tc>
          <w:tcPr>
            <w:tcW w:w="2162" w:type="dxa"/>
          </w:tcPr>
          <w:p w14:paraId="49E4891A" w14:textId="77777777" w:rsidR="00763715" w:rsidRPr="00E33EA8" w:rsidRDefault="00763715" w:rsidP="007227A6">
            <w:pPr>
              <w:rPr>
                <w:rFonts w:asciiTheme="majorHAnsi" w:hAnsiTheme="majorHAnsi" w:cstheme="majorHAnsi"/>
              </w:rPr>
            </w:pPr>
            <w:r w:rsidRPr="00E33EA8">
              <w:rPr>
                <w:rFonts w:asciiTheme="majorHAnsi" w:hAnsiTheme="majorHAnsi" w:cstheme="majorHAnsi"/>
              </w:rPr>
              <w:t>KRAJ</w:t>
            </w:r>
          </w:p>
          <w:p w14:paraId="5F6C7B5E" w14:textId="77777777" w:rsidR="00763715" w:rsidRPr="00E33EA8" w:rsidRDefault="00763715" w:rsidP="007227A6">
            <w:pPr>
              <w:rPr>
                <w:rFonts w:asciiTheme="majorHAnsi" w:hAnsiTheme="majorHAnsi" w:cstheme="majorHAnsi"/>
              </w:rPr>
            </w:pPr>
          </w:p>
        </w:tc>
        <w:tc>
          <w:tcPr>
            <w:tcW w:w="2410" w:type="dxa"/>
            <w:vMerge w:val="restart"/>
          </w:tcPr>
          <w:p w14:paraId="5FC5A594" w14:textId="77777777" w:rsidR="00763715" w:rsidRPr="00E33EA8" w:rsidRDefault="00763715" w:rsidP="007227A6">
            <w:pPr>
              <w:rPr>
                <w:rFonts w:asciiTheme="majorHAnsi" w:hAnsiTheme="majorHAnsi" w:cstheme="majorHAnsi"/>
              </w:rPr>
            </w:pPr>
            <w:r w:rsidRPr="00E33EA8">
              <w:rPr>
                <w:rFonts w:asciiTheme="majorHAnsi" w:hAnsiTheme="majorHAnsi" w:cstheme="majorHAnsi"/>
              </w:rPr>
              <w:t>ŽIG</w:t>
            </w:r>
          </w:p>
        </w:tc>
        <w:tc>
          <w:tcPr>
            <w:tcW w:w="4500" w:type="dxa"/>
            <w:vMerge w:val="restart"/>
          </w:tcPr>
          <w:p w14:paraId="3C6E1634" w14:textId="77777777" w:rsidR="00763715" w:rsidRPr="00E33EA8" w:rsidRDefault="00763715" w:rsidP="007227A6">
            <w:pPr>
              <w:rPr>
                <w:rFonts w:asciiTheme="majorHAnsi" w:hAnsiTheme="majorHAnsi" w:cstheme="majorHAnsi"/>
              </w:rPr>
            </w:pPr>
            <w:r w:rsidRPr="00E33EA8">
              <w:rPr>
                <w:rFonts w:asciiTheme="majorHAnsi" w:hAnsiTheme="majorHAnsi" w:cstheme="majorHAnsi"/>
              </w:rPr>
              <w:t>GOSPODARSKI SUBJEKT</w:t>
            </w:r>
          </w:p>
          <w:p w14:paraId="665690E5" w14:textId="77777777" w:rsidR="00763715" w:rsidRPr="00E33EA8" w:rsidRDefault="00763715" w:rsidP="007227A6">
            <w:pPr>
              <w:rPr>
                <w:rFonts w:asciiTheme="majorHAnsi" w:hAnsiTheme="majorHAnsi" w:cstheme="majorHAnsi"/>
              </w:rPr>
            </w:pPr>
            <w:r w:rsidRPr="00E33EA8">
              <w:rPr>
                <w:rFonts w:asciiTheme="majorHAnsi" w:hAnsiTheme="majorHAnsi" w:cstheme="majorHAnsi"/>
              </w:rPr>
              <w:t xml:space="preserve">ime in priimek zakonitega zastopnika </w:t>
            </w:r>
          </w:p>
          <w:p w14:paraId="22019063" w14:textId="77777777" w:rsidR="00763715" w:rsidRPr="00E33EA8" w:rsidRDefault="00763715" w:rsidP="007227A6">
            <w:pPr>
              <w:rPr>
                <w:rFonts w:asciiTheme="majorHAnsi" w:hAnsiTheme="majorHAnsi" w:cstheme="majorHAnsi"/>
              </w:rPr>
            </w:pPr>
            <w:r w:rsidRPr="00E33EA8">
              <w:rPr>
                <w:rFonts w:asciiTheme="majorHAnsi" w:hAnsiTheme="majorHAnsi" w:cstheme="majorHAnsi"/>
              </w:rPr>
              <w:t xml:space="preserve"> in podpis</w:t>
            </w:r>
          </w:p>
        </w:tc>
      </w:tr>
      <w:tr w:rsidR="00763715" w:rsidRPr="00E33EA8" w14:paraId="305D37BF" w14:textId="77777777" w:rsidTr="007227A6">
        <w:trPr>
          <w:trHeight w:val="737"/>
        </w:trPr>
        <w:tc>
          <w:tcPr>
            <w:tcW w:w="2162" w:type="dxa"/>
          </w:tcPr>
          <w:p w14:paraId="582EF0FE" w14:textId="77777777" w:rsidR="00763715" w:rsidRPr="00E33EA8" w:rsidRDefault="00763715" w:rsidP="007227A6">
            <w:pPr>
              <w:rPr>
                <w:rFonts w:asciiTheme="majorHAnsi" w:hAnsiTheme="majorHAnsi" w:cstheme="majorHAnsi"/>
              </w:rPr>
            </w:pPr>
            <w:r w:rsidRPr="00E33EA8">
              <w:rPr>
                <w:rFonts w:asciiTheme="majorHAnsi" w:hAnsiTheme="majorHAnsi" w:cstheme="majorHAnsi"/>
              </w:rPr>
              <w:t>DATUM</w:t>
            </w:r>
          </w:p>
        </w:tc>
        <w:tc>
          <w:tcPr>
            <w:tcW w:w="2410" w:type="dxa"/>
            <w:vMerge/>
            <w:vAlign w:val="bottom"/>
          </w:tcPr>
          <w:p w14:paraId="1BE02C8C" w14:textId="77777777" w:rsidR="00763715" w:rsidRPr="00E33EA8" w:rsidRDefault="00763715" w:rsidP="007227A6">
            <w:pPr>
              <w:rPr>
                <w:rFonts w:asciiTheme="majorHAnsi" w:hAnsiTheme="majorHAnsi" w:cstheme="majorHAnsi"/>
              </w:rPr>
            </w:pPr>
          </w:p>
        </w:tc>
        <w:tc>
          <w:tcPr>
            <w:tcW w:w="4500" w:type="dxa"/>
            <w:vMerge/>
            <w:shd w:val="pct10" w:color="auto" w:fill="auto"/>
            <w:vAlign w:val="bottom"/>
          </w:tcPr>
          <w:p w14:paraId="0219BC66" w14:textId="77777777" w:rsidR="00763715" w:rsidRPr="00E33EA8" w:rsidRDefault="00763715" w:rsidP="007227A6">
            <w:pPr>
              <w:rPr>
                <w:rFonts w:asciiTheme="majorHAnsi" w:hAnsiTheme="majorHAnsi" w:cstheme="majorHAnsi"/>
              </w:rPr>
            </w:pPr>
          </w:p>
        </w:tc>
      </w:tr>
      <w:bookmarkEnd w:id="23"/>
      <w:bookmarkEnd w:id="24"/>
      <w:bookmarkEnd w:id="25"/>
    </w:tbl>
    <w:p w14:paraId="0330780E" w14:textId="77777777" w:rsidR="00763715" w:rsidRPr="00E33EA8" w:rsidRDefault="00763715" w:rsidP="00763715">
      <w:pPr>
        <w:rPr>
          <w:rFonts w:asciiTheme="majorHAnsi" w:hAnsiTheme="majorHAnsi" w:cstheme="majorHAnsi"/>
        </w:rPr>
      </w:pPr>
    </w:p>
    <w:p w14:paraId="757A5726" w14:textId="77777777" w:rsidR="00763715" w:rsidRPr="00E33EA8" w:rsidRDefault="00763715" w:rsidP="00763715">
      <w:pPr>
        <w:rPr>
          <w:rFonts w:asciiTheme="majorHAnsi" w:hAnsiTheme="majorHAnsi" w:cstheme="majorHAnsi"/>
        </w:rPr>
      </w:pPr>
    </w:p>
    <w:p w14:paraId="716E3122" w14:textId="77777777" w:rsidR="00763715" w:rsidRPr="00E33EA8" w:rsidRDefault="00763715" w:rsidP="00763715">
      <w:pPr>
        <w:rPr>
          <w:rFonts w:asciiTheme="majorHAnsi" w:hAnsiTheme="majorHAnsi" w:cstheme="majorHAnsi"/>
        </w:rPr>
      </w:pPr>
    </w:p>
    <w:p w14:paraId="0232BCAC" w14:textId="5614C61B" w:rsidR="00426100" w:rsidRPr="00E33EA8" w:rsidRDefault="00426100" w:rsidP="006521D0">
      <w:pPr>
        <w:pStyle w:val="javnanaroilapodnaslov"/>
        <w:rPr>
          <w:rFonts w:asciiTheme="majorHAnsi" w:hAnsiTheme="majorHAnsi" w:cstheme="majorHAnsi"/>
        </w:rPr>
      </w:pPr>
    </w:p>
    <w:sectPr w:rsidR="00426100" w:rsidRPr="00E33EA8" w:rsidSect="0069514D">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83C8D" w14:textId="77777777" w:rsidR="007227A6" w:rsidRDefault="007227A6">
      <w:r>
        <w:separator/>
      </w:r>
    </w:p>
  </w:endnote>
  <w:endnote w:type="continuationSeparator" w:id="0">
    <w:p w14:paraId="6F018509" w14:textId="77777777" w:rsidR="007227A6" w:rsidRDefault="0072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7227A6" w:rsidRDefault="007227A6" w:rsidP="00F460ED">
    <w:pPr>
      <w:pStyle w:val="Noga"/>
      <w:jc w:val="right"/>
      <w:rPr>
        <w:lang w:val="sl-SI"/>
      </w:rPr>
    </w:pPr>
  </w:p>
  <w:p w14:paraId="535A9C2A" w14:textId="77777777" w:rsidR="007227A6" w:rsidRPr="0075427B" w:rsidRDefault="003F7BA9"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7227A6" w:rsidRPr="00B54461" w:rsidRDefault="007227A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248496EA" w:rsidR="007227A6" w:rsidRPr="00B54461" w:rsidRDefault="007227A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bookmarkStart w:id="26" w:name="_Hlk163052311"/>
    <w:r w:rsidR="00FC0393" w:rsidRPr="00FC0393">
      <w:rPr>
        <w:rFonts w:asciiTheme="majorHAnsi" w:hAnsiTheme="majorHAnsi"/>
        <w:sz w:val="16"/>
        <w:szCs w:val="16"/>
        <w:lang w:val="sl-SI"/>
      </w:rPr>
      <w:t>Popravilo šotora na Predmeji, poškodovanega po neurju</w:t>
    </w:r>
    <w:bookmarkEnd w:id="26"/>
    <w:r w:rsidRPr="00B54461">
      <w:rPr>
        <w:rFonts w:asciiTheme="majorHAnsi" w:hAnsiTheme="majorHAnsi"/>
        <w:sz w:val="16"/>
        <w:szCs w:val="16"/>
        <w:lang w:val="sl-SI"/>
      </w:rPr>
      <w:t>«</w:t>
    </w:r>
  </w:p>
  <w:p w14:paraId="1CE41048" w14:textId="00A8F5ED" w:rsidR="007227A6" w:rsidRPr="00B54461" w:rsidRDefault="007227A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D164FA">
      <w:rPr>
        <w:rFonts w:asciiTheme="majorHAnsi" w:hAnsiTheme="majorHAnsi" w:cs="Arial"/>
        <w:noProof/>
      </w:rPr>
      <w:t>7</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7227A6" w:rsidRDefault="007227A6" w:rsidP="000F371E">
    <w:pPr>
      <w:pStyle w:val="Noga"/>
      <w:jc w:val="center"/>
      <w:rPr>
        <w:lang w:val="sl-SI"/>
      </w:rPr>
    </w:pPr>
  </w:p>
  <w:p w14:paraId="72B6411A" w14:textId="77777777" w:rsidR="007227A6" w:rsidRDefault="003F7BA9" w:rsidP="000F371E">
    <w:pPr>
      <w:pStyle w:val="Noga"/>
      <w:jc w:val="center"/>
      <w:rPr>
        <w:lang w:val="sl-SI"/>
      </w:rPr>
    </w:pPr>
    <w:r>
      <w:pict w14:anchorId="1C85BDDF">
        <v:rect id="_x0000_i1029" style="width:453.6pt;height:1.5pt" o:hralign="center" o:hrstd="t" o:hr="t" fillcolor="#a0a0a0" stroked="f"/>
      </w:pict>
    </w:r>
  </w:p>
  <w:p w14:paraId="54EC7349" w14:textId="77777777" w:rsidR="007227A6" w:rsidRPr="00B05801" w:rsidRDefault="007227A6" w:rsidP="000F371E">
    <w:pPr>
      <w:pStyle w:val="Noga"/>
      <w:jc w:val="center"/>
      <w:rPr>
        <w:color w:val="00B050"/>
        <w:lang w:val="sl-SI"/>
      </w:rPr>
    </w:pPr>
  </w:p>
  <w:p w14:paraId="0E0FA6A4" w14:textId="77777777" w:rsidR="007227A6" w:rsidRPr="000547A7" w:rsidRDefault="007227A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87DB2" w14:textId="77777777" w:rsidR="007227A6" w:rsidRDefault="007227A6">
      <w:r>
        <w:separator/>
      </w:r>
    </w:p>
  </w:footnote>
  <w:footnote w:type="continuationSeparator" w:id="0">
    <w:p w14:paraId="0010496E" w14:textId="77777777" w:rsidR="007227A6" w:rsidRDefault="007227A6">
      <w:r>
        <w:continuationSeparator/>
      </w:r>
    </w:p>
  </w:footnote>
  <w:footnote w:id="1">
    <w:p w14:paraId="2B5FDE83" w14:textId="77777777" w:rsidR="007227A6" w:rsidRPr="00D16676" w:rsidRDefault="007227A6"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7227A6" w:rsidRPr="00C972CE" w:rsidRDefault="007227A6"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7227A6" w:rsidRPr="00602D9F" w:rsidRDefault="007227A6"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7227A6" w:rsidRPr="00602D9F" w:rsidRDefault="007227A6"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7227A6" w:rsidRPr="00602D9F" w:rsidRDefault="007227A6"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7227A6" w:rsidRPr="00602D9F" w:rsidRDefault="007227A6"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7227A6" w:rsidRPr="0050796A" w:rsidRDefault="007227A6"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89890" w14:textId="77777777" w:rsidR="007227A6" w:rsidRDefault="007227A6" w:rsidP="000F371E">
    <w:pPr>
      <w:pStyle w:val="Glava"/>
      <w:rPr>
        <w:lang w:val="sl-SI"/>
      </w:rPr>
    </w:pPr>
  </w:p>
  <w:p w14:paraId="79D18794" w14:textId="77777777" w:rsidR="007227A6" w:rsidRDefault="007227A6" w:rsidP="000F371E">
    <w:pPr>
      <w:pStyle w:val="Glava"/>
      <w:rPr>
        <w:lang w:val="sl-SI"/>
      </w:rPr>
    </w:pPr>
  </w:p>
  <w:p w14:paraId="764B2C9A" w14:textId="77777777" w:rsidR="007227A6" w:rsidRDefault="007227A6" w:rsidP="000F371E">
    <w:pPr>
      <w:pStyle w:val="Glava"/>
      <w:rPr>
        <w:lang w:val="sl-SI"/>
      </w:rPr>
    </w:pPr>
  </w:p>
  <w:p w14:paraId="3CFB0941" w14:textId="77777777" w:rsidR="007227A6" w:rsidRDefault="007227A6" w:rsidP="000F371E">
    <w:pPr>
      <w:pStyle w:val="Glava"/>
      <w:rPr>
        <w:lang w:val="sl-SI"/>
      </w:rPr>
    </w:pPr>
  </w:p>
  <w:p w14:paraId="059EDF74" w14:textId="77777777" w:rsidR="007227A6" w:rsidRDefault="003F7BA9" w:rsidP="000F371E">
    <w:pPr>
      <w:pStyle w:val="Glava"/>
      <w:rPr>
        <w:lang w:val="sl-SI"/>
      </w:rPr>
    </w:pPr>
    <w:r>
      <w:pict w14:anchorId="0D87EBFC">
        <v:rect id="_x0000_i1026" style="width:453.6pt;height:1.5pt" o:hralign="center" o:hrstd="t" o:hr="t" fillcolor="#a0a0a0" stroked="f"/>
      </w:pict>
    </w:r>
  </w:p>
  <w:p w14:paraId="3AEF1AA4" w14:textId="77777777" w:rsidR="007227A6" w:rsidRPr="000F371E" w:rsidRDefault="007227A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299D" w14:textId="77777777" w:rsidR="007227A6" w:rsidRDefault="007227A6" w:rsidP="00DD1CF6">
    <w:pPr>
      <w:pStyle w:val="Glava"/>
      <w:rPr>
        <w:rFonts w:cs="Arial"/>
        <w:b/>
        <w:bCs/>
        <w:sz w:val="23"/>
        <w:szCs w:val="23"/>
      </w:rPr>
    </w:pPr>
  </w:p>
  <w:p w14:paraId="3D086F3C" w14:textId="77777777" w:rsidR="007227A6" w:rsidRDefault="007227A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4A7F509B" wp14:editId="11442619">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07A02CBD" w14:textId="77777777" w:rsidR="007227A6" w:rsidRPr="00B05801" w:rsidRDefault="003F7BA9"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7227A6" w:rsidRPr="000F371E" w:rsidRDefault="007227A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566594"/>
    <w:multiLevelType w:val="hybridMultilevel"/>
    <w:tmpl w:val="023068DC"/>
    <w:lvl w:ilvl="0" w:tplc="1B528B4E">
      <w:start w:val="1"/>
      <w:numFmt w:val="bullet"/>
      <w:pStyle w:val="Slog8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5623212"/>
    <w:multiLevelType w:val="hybridMultilevel"/>
    <w:tmpl w:val="FFA85D54"/>
    <w:lvl w:ilvl="0" w:tplc="E892A534">
      <w:start w:val="1"/>
      <w:numFmt w:val="bullet"/>
      <w:pStyle w:val="Slog7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B1A22E3"/>
    <w:multiLevelType w:val="multilevel"/>
    <w:tmpl w:val="15AA990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9"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4E97492"/>
    <w:multiLevelType w:val="hybridMultilevel"/>
    <w:tmpl w:val="662AECBC"/>
    <w:lvl w:ilvl="0" w:tplc="6946FB9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D254DBE"/>
    <w:multiLevelType w:val="multilevel"/>
    <w:tmpl w:val="8716FEF0"/>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7C6047D"/>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D28E254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73529A"/>
    <w:multiLevelType w:val="hybridMultilevel"/>
    <w:tmpl w:val="AAC6199E"/>
    <w:lvl w:ilvl="0" w:tplc="45FE7724">
      <w:start w:val="10"/>
      <w:numFmt w:val="bullet"/>
      <w:pStyle w:val="Slog72"/>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41" w15:restartNumberingAfterBreak="0">
    <w:nsid w:val="320D5ED4"/>
    <w:multiLevelType w:val="multilevel"/>
    <w:tmpl w:val="8036373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36536C"/>
    <w:multiLevelType w:val="hybridMultilevel"/>
    <w:tmpl w:val="7D8E23FC"/>
    <w:lvl w:ilvl="0" w:tplc="EE28064E">
      <w:start w:val="1"/>
      <w:numFmt w:val="bullet"/>
      <w:pStyle w:val="Slog69"/>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45"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03A30EF"/>
    <w:multiLevelType w:val="hybridMultilevel"/>
    <w:tmpl w:val="713EC28C"/>
    <w:lvl w:ilvl="0" w:tplc="02723F3E">
      <w:start w:val="1"/>
      <w:numFmt w:val="bullet"/>
      <w:pStyle w:val="Slog7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6230252"/>
    <w:multiLevelType w:val="hybridMultilevel"/>
    <w:tmpl w:val="C7745624"/>
    <w:lvl w:ilvl="0" w:tplc="0CBE4D76">
      <w:start w:val="1"/>
      <w:numFmt w:val="bullet"/>
      <w:pStyle w:val="Slog81"/>
      <w:lvlText w:val=""/>
      <w:lvlJc w:val="left"/>
      <w:pPr>
        <w:ind w:left="807" w:hanging="360"/>
      </w:pPr>
      <w:rPr>
        <w:rFonts w:ascii="Symbol" w:hAnsi="Symbol" w:hint="default"/>
      </w:rPr>
    </w:lvl>
    <w:lvl w:ilvl="1" w:tplc="04240003" w:tentative="1">
      <w:start w:val="1"/>
      <w:numFmt w:val="bullet"/>
      <w:lvlText w:val="o"/>
      <w:lvlJc w:val="left"/>
      <w:pPr>
        <w:ind w:left="1527" w:hanging="360"/>
      </w:pPr>
      <w:rPr>
        <w:rFonts w:ascii="Courier New" w:hAnsi="Courier New" w:cs="Courier New" w:hint="default"/>
      </w:rPr>
    </w:lvl>
    <w:lvl w:ilvl="2" w:tplc="04240005" w:tentative="1">
      <w:start w:val="1"/>
      <w:numFmt w:val="bullet"/>
      <w:lvlText w:val=""/>
      <w:lvlJc w:val="left"/>
      <w:pPr>
        <w:ind w:left="2247" w:hanging="360"/>
      </w:pPr>
      <w:rPr>
        <w:rFonts w:ascii="Wingdings" w:hAnsi="Wingdings" w:hint="default"/>
      </w:rPr>
    </w:lvl>
    <w:lvl w:ilvl="3" w:tplc="04240001" w:tentative="1">
      <w:start w:val="1"/>
      <w:numFmt w:val="bullet"/>
      <w:lvlText w:val=""/>
      <w:lvlJc w:val="left"/>
      <w:pPr>
        <w:ind w:left="2967" w:hanging="360"/>
      </w:pPr>
      <w:rPr>
        <w:rFonts w:ascii="Symbol" w:hAnsi="Symbol" w:hint="default"/>
      </w:rPr>
    </w:lvl>
    <w:lvl w:ilvl="4" w:tplc="04240003" w:tentative="1">
      <w:start w:val="1"/>
      <w:numFmt w:val="bullet"/>
      <w:lvlText w:val="o"/>
      <w:lvlJc w:val="left"/>
      <w:pPr>
        <w:ind w:left="3687" w:hanging="360"/>
      </w:pPr>
      <w:rPr>
        <w:rFonts w:ascii="Courier New" w:hAnsi="Courier New" w:cs="Courier New" w:hint="default"/>
      </w:rPr>
    </w:lvl>
    <w:lvl w:ilvl="5" w:tplc="04240005" w:tentative="1">
      <w:start w:val="1"/>
      <w:numFmt w:val="bullet"/>
      <w:lvlText w:val=""/>
      <w:lvlJc w:val="left"/>
      <w:pPr>
        <w:ind w:left="4407" w:hanging="360"/>
      </w:pPr>
      <w:rPr>
        <w:rFonts w:ascii="Wingdings" w:hAnsi="Wingdings" w:hint="default"/>
      </w:rPr>
    </w:lvl>
    <w:lvl w:ilvl="6" w:tplc="04240001" w:tentative="1">
      <w:start w:val="1"/>
      <w:numFmt w:val="bullet"/>
      <w:lvlText w:val=""/>
      <w:lvlJc w:val="left"/>
      <w:pPr>
        <w:ind w:left="5127" w:hanging="360"/>
      </w:pPr>
      <w:rPr>
        <w:rFonts w:ascii="Symbol" w:hAnsi="Symbol" w:hint="default"/>
      </w:rPr>
    </w:lvl>
    <w:lvl w:ilvl="7" w:tplc="04240003" w:tentative="1">
      <w:start w:val="1"/>
      <w:numFmt w:val="bullet"/>
      <w:lvlText w:val="o"/>
      <w:lvlJc w:val="left"/>
      <w:pPr>
        <w:ind w:left="5847" w:hanging="360"/>
      </w:pPr>
      <w:rPr>
        <w:rFonts w:ascii="Courier New" w:hAnsi="Courier New" w:cs="Courier New" w:hint="default"/>
      </w:rPr>
    </w:lvl>
    <w:lvl w:ilvl="8" w:tplc="04240005" w:tentative="1">
      <w:start w:val="1"/>
      <w:numFmt w:val="bullet"/>
      <w:lvlText w:val=""/>
      <w:lvlJc w:val="left"/>
      <w:pPr>
        <w:ind w:left="6567" w:hanging="360"/>
      </w:pPr>
      <w:rPr>
        <w:rFonts w:ascii="Wingdings" w:hAnsi="Wingdings"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E305E09"/>
    <w:multiLevelType w:val="hybridMultilevel"/>
    <w:tmpl w:val="0F6AAF86"/>
    <w:lvl w:ilvl="0" w:tplc="5C24238E">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780D11"/>
    <w:multiLevelType w:val="hybridMultilevel"/>
    <w:tmpl w:val="28DCE56E"/>
    <w:lvl w:ilvl="0" w:tplc="55E0D3DA">
      <w:start w:val="10"/>
      <w:numFmt w:val="bullet"/>
      <w:pStyle w:val="Slog64"/>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7"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D9A1709"/>
    <w:multiLevelType w:val="hybridMultilevel"/>
    <w:tmpl w:val="7DB27B66"/>
    <w:lvl w:ilvl="0" w:tplc="6E680A4A">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D130BF"/>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E81641"/>
    <w:multiLevelType w:val="hybridMultilevel"/>
    <w:tmpl w:val="EAECF1BC"/>
    <w:lvl w:ilvl="0" w:tplc="6C9042F6">
      <w:start w:val="1"/>
      <w:numFmt w:val="bullet"/>
      <w:pStyle w:val="Slog7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9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7"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00" w15:restartNumberingAfterBreak="0">
    <w:nsid w:val="7C7022C7"/>
    <w:multiLevelType w:val="hybridMultilevel"/>
    <w:tmpl w:val="4BD469EA"/>
    <w:lvl w:ilvl="0" w:tplc="BD121064">
      <w:start w:val="1"/>
      <w:numFmt w:val="bullet"/>
      <w:pStyle w:val="Slog82"/>
      <w:lvlText w:val=""/>
      <w:lvlJc w:val="left"/>
      <w:pPr>
        <w:ind w:left="807" w:hanging="360"/>
      </w:pPr>
      <w:rPr>
        <w:rFonts w:ascii="Symbol" w:hAnsi="Symbol" w:hint="default"/>
      </w:rPr>
    </w:lvl>
    <w:lvl w:ilvl="1" w:tplc="04240003" w:tentative="1">
      <w:start w:val="1"/>
      <w:numFmt w:val="bullet"/>
      <w:lvlText w:val="o"/>
      <w:lvlJc w:val="left"/>
      <w:pPr>
        <w:ind w:left="1527" w:hanging="360"/>
      </w:pPr>
      <w:rPr>
        <w:rFonts w:ascii="Courier New" w:hAnsi="Courier New" w:cs="Courier New" w:hint="default"/>
      </w:rPr>
    </w:lvl>
    <w:lvl w:ilvl="2" w:tplc="04240005" w:tentative="1">
      <w:start w:val="1"/>
      <w:numFmt w:val="bullet"/>
      <w:lvlText w:val=""/>
      <w:lvlJc w:val="left"/>
      <w:pPr>
        <w:ind w:left="2247" w:hanging="360"/>
      </w:pPr>
      <w:rPr>
        <w:rFonts w:ascii="Wingdings" w:hAnsi="Wingdings" w:hint="default"/>
      </w:rPr>
    </w:lvl>
    <w:lvl w:ilvl="3" w:tplc="04240001" w:tentative="1">
      <w:start w:val="1"/>
      <w:numFmt w:val="bullet"/>
      <w:lvlText w:val=""/>
      <w:lvlJc w:val="left"/>
      <w:pPr>
        <w:ind w:left="2967" w:hanging="360"/>
      </w:pPr>
      <w:rPr>
        <w:rFonts w:ascii="Symbol" w:hAnsi="Symbol" w:hint="default"/>
      </w:rPr>
    </w:lvl>
    <w:lvl w:ilvl="4" w:tplc="04240003" w:tentative="1">
      <w:start w:val="1"/>
      <w:numFmt w:val="bullet"/>
      <w:lvlText w:val="o"/>
      <w:lvlJc w:val="left"/>
      <w:pPr>
        <w:ind w:left="3687" w:hanging="360"/>
      </w:pPr>
      <w:rPr>
        <w:rFonts w:ascii="Courier New" w:hAnsi="Courier New" w:cs="Courier New" w:hint="default"/>
      </w:rPr>
    </w:lvl>
    <w:lvl w:ilvl="5" w:tplc="04240005" w:tentative="1">
      <w:start w:val="1"/>
      <w:numFmt w:val="bullet"/>
      <w:lvlText w:val=""/>
      <w:lvlJc w:val="left"/>
      <w:pPr>
        <w:ind w:left="4407" w:hanging="360"/>
      </w:pPr>
      <w:rPr>
        <w:rFonts w:ascii="Wingdings" w:hAnsi="Wingdings" w:hint="default"/>
      </w:rPr>
    </w:lvl>
    <w:lvl w:ilvl="6" w:tplc="04240001" w:tentative="1">
      <w:start w:val="1"/>
      <w:numFmt w:val="bullet"/>
      <w:lvlText w:val=""/>
      <w:lvlJc w:val="left"/>
      <w:pPr>
        <w:ind w:left="5127" w:hanging="360"/>
      </w:pPr>
      <w:rPr>
        <w:rFonts w:ascii="Symbol" w:hAnsi="Symbol" w:hint="default"/>
      </w:rPr>
    </w:lvl>
    <w:lvl w:ilvl="7" w:tplc="04240003" w:tentative="1">
      <w:start w:val="1"/>
      <w:numFmt w:val="bullet"/>
      <w:lvlText w:val="o"/>
      <w:lvlJc w:val="left"/>
      <w:pPr>
        <w:ind w:left="5847" w:hanging="360"/>
      </w:pPr>
      <w:rPr>
        <w:rFonts w:ascii="Courier New" w:hAnsi="Courier New" w:cs="Courier New" w:hint="default"/>
      </w:rPr>
    </w:lvl>
    <w:lvl w:ilvl="8" w:tplc="04240005" w:tentative="1">
      <w:start w:val="1"/>
      <w:numFmt w:val="bullet"/>
      <w:lvlText w:val=""/>
      <w:lvlJc w:val="left"/>
      <w:pPr>
        <w:ind w:left="6567" w:hanging="360"/>
      </w:pPr>
      <w:rPr>
        <w:rFonts w:ascii="Wingdings" w:hAnsi="Wingdings" w:hint="default"/>
      </w:rPr>
    </w:lvl>
  </w:abstractNum>
  <w:abstractNum w:abstractNumId="101"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1781605959">
    <w:abstractNumId w:val="96"/>
  </w:num>
  <w:num w:numId="2" w16cid:durableId="18095440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7145253">
    <w:abstractNumId w:val="72"/>
  </w:num>
  <w:num w:numId="4" w16cid:durableId="1994871745">
    <w:abstractNumId w:val="57"/>
  </w:num>
  <w:num w:numId="5" w16cid:durableId="1605261443">
    <w:abstractNumId w:val="32"/>
  </w:num>
  <w:num w:numId="6" w16cid:durableId="258216493">
    <w:abstractNumId w:val="87"/>
  </w:num>
  <w:num w:numId="7" w16cid:durableId="558171356">
    <w:abstractNumId w:val="38"/>
  </w:num>
  <w:num w:numId="8" w16cid:durableId="1956323655">
    <w:abstractNumId w:val="91"/>
  </w:num>
  <w:num w:numId="9" w16cid:durableId="1106926315">
    <w:abstractNumId w:val="14"/>
  </w:num>
  <w:num w:numId="10" w16cid:durableId="1732459759">
    <w:abstractNumId w:val="93"/>
  </w:num>
  <w:num w:numId="11" w16cid:durableId="1500845578">
    <w:abstractNumId w:val="27"/>
  </w:num>
  <w:num w:numId="12" w16cid:durableId="568156392">
    <w:abstractNumId w:val="75"/>
  </w:num>
  <w:num w:numId="13" w16cid:durableId="963802998">
    <w:abstractNumId w:val="92"/>
  </w:num>
  <w:num w:numId="14" w16cid:durableId="1446388345">
    <w:abstractNumId w:val="21"/>
  </w:num>
  <w:num w:numId="15" w16cid:durableId="1780220203">
    <w:abstractNumId w:val="16"/>
  </w:num>
  <w:num w:numId="16" w16cid:durableId="1382293401">
    <w:abstractNumId w:val="19"/>
  </w:num>
  <w:num w:numId="17" w16cid:durableId="263005004">
    <w:abstractNumId w:val="60"/>
  </w:num>
  <w:num w:numId="18" w16cid:durableId="1408959120">
    <w:abstractNumId w:val="95"/>
  </w:num>
  <w:num w:numId="19" w16cid:durableId="381297798">
    <w:abstractNumId w:val="23"/>
  </w:num>
  <w:num w:numId="20" w16cid:durableId="678000730">
    <w:abstractNumId w:val="15"/>
  </w:num>
  <w:num w:numId="21" w16cid:durableId="1365907399">
    <w:abstractNumId w:val="42"/>
  </w:num>
  <w:num w:numId="22" w16cid:durableId="2061247517">
    <w:abstractNumId w:val="22"/>
  </w:num>
  <w:num w:numId="23" w16cid:durableId="933899243">
    <w:abstractNumId w:val="79"/>
  </w:num>
  <w:num w:numId="24" w16cid:durableId="622807979">
    <w:abstractNumId w:val="65"/>
  </w:num>
  <w:num w:numId="25" w16cid:durableId="900167341">
    <w:abstractNumId w:val="80"/>
  </w:num>
  <w:num w:numId="26" w16cid:durableId="1454834333">
    <w:abstractNumId w:val="51"/>
  </w:num>
  <w:num w:numId="27" w16cid:durableId="926117822">
    <w:abstractNumId w:val="78"/>
  </w:num>
  <w:num w:numId="28" w16cid:durableId="290284688">
    <w:abstractNumId w:val="36"/>
  </w:num>
  <w:num w:numId="29" w16cid:durableId="1117064493">
    <w:abstractNumId w:val="36"/>
    <w:lvlOverride w:ilvl="0">
      <w:startOverride w:val="1"/>
    </w:lvlOverride>
  </w:num>
  <w:num w:numId="30" w16cid:durableId="87820318">
    <w:abstractNumId w:val="70"/>
  </w:num>
  <w:num w:numId="31" w16cid:durableId="891237436">
    <w:abstractNumId w:val="50"/>
  </w:num>
  <w:num w:numId="32" w16cid:durableId="1663001921">
    <w:abstractNumId w:val="62"/>
  </w:num>
  <w:num w:numId="33" w16cid:durableId="939408447">
    <w:abstractNumId w:val="25"/>
  </w:num>
  <w:num w:numId="34" w16cid:durableId="1879394305">
    <w:abstractNumId w:val="46"/>
  </w:num>
  <w:num w:numId="35" w16cid:durableId="887226778">
    <w:abstractNumId w:val="47"/>
  </w:num>
  <w:num w:numId="36" w16cid:durableId="1505628426">
    <w:abstractNumId w:val="20"/>
  </w:num>
  <w:num w:numId="37" w16cid:durableId="284703422">
    <w:abstractNumId w:val="94"/>
  </w:num>
  <w:num w:numId="38" w16cid:durableId="426970785">
    <w:abstractNumId w:val="55"/>
  </w:num>
  <w:num w:numId="39" w16cid:durableId="1306350324">
    <w:abstractNumId w:val="24"/>
  </w:num>
  <w:num w:numId="40" w16cid:durableId="1735471397">
    <w:abstractNumId w:val="85"/>
  </w:num>
  <w:num w:numId="41" w16cid:durableId="1715502156">
    <w:abstractNumId w:val="61"/>
  </w:num>
  <w:num w:numId="42" w16cid:durableId="172502136">
    <w:abstractNumId w:val="89"/>
  </w:num>
  <w:num w:numId="43" w16cid:durableId="1846750448">
    <w:abstractNumId w:val="33"/>
  </w:num>
  <w:num w:numId="44" w16cid:durableId="490028348">
    <w:abstractNumId w:val="30"/>
  </w:num>
  <w:num w:numId="45" w16cid:durableId="692801208">
    <w:abstractNumId w:val="35"/>
  </w:num>
  <w:num w:numId="46" w16cid:durableId="1837375673">
    <w:abstractNumId w:val="86"/>
  </w:num>
  <w:num w:numId="47" w16cid:durableId="716203159">
    <w:abstractNumId w:val="56"/>
  </w:num>
  <w:num w:numId="48" w16cid:durableId="1279946775">
    <w:abstractNumId w:val="68"/>
  </w:num>
  <w:num w:numId="49" w16cid:durableId="75788899">
    <w:abstractNumId w:val="49"/>
  </w:num>
  <w:num w:numId="50" w16cid:durableId="726759620">
    <w:abstractNumId w:val="54"/>
  </w:num>
  <w:num w:numId="51" w16cid:durableId="2146119212">
    <w:abstractNumId w:val="48"/>
  </w:num>
  <w:num w:numId="52" w16cid:durableId="1066688520">
    <w:abstractNumId w:val="17"/>
  </w:num>
  <w:num w:numId="53" w16cid:durableId="165168619">
    <w:abstractNumId w:val="59"/>
  </w:num>
  <w:num w:numId="54" w16cid:durableId="1667708963">
    <w:abstractNumId w:val="88"/>
  </w:num>
  <w:num w:numId="55" w16cid:durableId="1234194674">
    <w:abstractNumId w:val="39"/>
  </w:num>
  <w:num w:numId="56" w16cid:durableId="998579129">
    <w:abstractNumId w:val="82"/>
  </w:num>
  <w:num w:numId="57" w16cid:durableId="304511561">
    <w:abstractNumId w:val="31"/>
  </w:num>
  <w:num w:numId="58" w16cid:durableId="126550089">
    <w:abstractNumId w:val="43"/>
  </w:num>
  <w:num w:numId="59" w16cid:durableId="196359757">
    <w:abstractNumId w:val="37"/>
  </w:num>
  <w:num w:numId="60" w16cid:durableId="1832018702">
    <w:abstractNumId w:val="67"/>
  </w:num>
  <w:num w:numId="61" w16cid:durableId="1635793413">
    <w:abstractNumId w:val="64"/>
  </w:num>
  <w:num w:numId="62" w16cid:durableId="1908152893">
    <w:abstractNumId w:val="63"/>
  </w:num>
  <w:num w:numId="63" w16cid:durableId="1522890711">
    <w:abstractNumId w:val="77"/>
  </w:num>
  <w:num w:numId="64" w16cid:durableId="671183538">
    <w:abstractNumId w:val="90"/>
  </w:num>
  <w:num w:numId="65" w16cid:durableId="586620696">
    <w:abstractNumId w:val="18"/>
  </w:num>
  <w:num w:numId="66" w16cid:durableId="1823277486">
    <w:abstractNumId w:val="99"/>
  </w:num>
  <w:num w:numId="67" w16cid:durableId="1926647678">
    <w:abstractNumId w:val="101"/>
  </w:num>
  <w:num w:numId="68" w16cid:durableId="1754087933">
    <w:abstractNumId w:val="69"/>
  </w:num>
  <w:num w:numId="69" w16cid:durableId="962424609">
    <w:abstractNumId w:val="11"/>
  </w:num>
  <w:num w:numId="70" w16cid:durableId="573201110">
    <w:abstractNumId w:val="29"/>
  </w:num>
  <w:num w:numId="71" w16cid:durableId="1916889901">
    <w:abstractNumId w:val="45"/>
  </w:num>
  <w:num w:numId="72" w16cid:durableId="197746070">
    <w:abstractNumId w:val="84"/>
  </w:num>
  <w:num w:numId="73" w16cid:durableId="1964379231">
    <w:abstractNumId w:val="52"/>
  </w:num>
  <w:num w:numId="74" w16cid:durableId="42802270">
    <w:abstractNumId w:val="73"/>
  </w:num>
  <w:num w:numId="75" w16cid:durableId="1769231823">
    <w:abstractNumId w:val="97"/>
  </w:num>
  <w:num w:numId="76" w16cid:durableId="96021651">
    <w:abstractNumId w:val="12"/>
  </w:num>
  <w:num w:numId="77" w16cid:durableId="836771005">
    <w:abstractNumId w:val="66"/>
  </w:num>
  <w:num w:numId="78" w16cid:durableId="788666913">
    <w:abstractNumId w:val="71"/>
  </w:num>
  <w:num w:numId="79" w16cid:durableId="334915312">
    <w:abstractNumId w:val="98"/>
  </w:num>
  <w:num w:numId="80" w16cid:durableId="1024400486">
    <w:abstractNumId w:val="44"/>
  </w:num>
  <w:num w:numId="81" w16cid:durableId="1506358156">
    <w:abstractNumId w:val="40"/>
  </w:num>
  <w:num w:numId="82" w16cid:durableId="1852451224">
    <w:abstractNumId w:val="74"/>
  </w:num>
  <w:num w:numId="83" w16cid:durableId="1269117857">
    <w:abstractNumId w:val="76"/>
  </w:num>
  <w:num w:numId="84" w16cid:durableId="814874845">
    <w:abstractNumId w:val="53"/>
  </w:num>
  <w:num w:numId="85" w16cid:durableId="180365313">
    <w:abstractNumId w:val="83"/>
  </w:num>
  <w:num w:numId="86" w16cid:durableId="901872481">
    <w:abstractNumId w:val="10"/>
  </w:num>
  <w:num w:numId="87" w16cid:durableId="651301228">
    <w:abstractNumId w:val="41"/>
  </w:num>
  <w:num w:numId="88" w16cid:durableId="1207640142">
    <w:abstractNumId w:val="9"/>
  </w:num>
  <w:num w:numId="89" w16cid:durableId="1164052985">
    <w:abstractNumId w:val="81"/>
  </w:num>
  <w:num w:numId="90" w16cid:durableId="1412770192">
    <w:abstractNumId w:val="28"/>
  </w:num>
  <w:num w:numId="91" w16cid:durableId="587471785">
    <w:abstractNumId w:val="58"/>
  </w:num>
  <w:num w:numId="92" w16cid:durableId="1562860566">
    <w:abstractNumId w:val="100"/>
  </w:num>
  <w:num w:numId="93" w16cid:durableId="1761247169">
    <w:abstractNumId w:val="36"/>
    <w:lvlOverride w:ilvl="0">
      <w:startOverride w:val="1"/>
    </w:lvlOverride>
  </w:num>
  <w:num w:numId="94" w16cid:durableId="668600843">
    <w:abstractNumId w:val="1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383A"/>
    <w:rsid w:val="00003FEE"/>
    <w:rsid w:val="000042A2"/>
    <w:rsid w:val="000043D1"/>
    <w:rsid w:val="00004558"/>
    <w:rsid w:val="000046E4"/>
    <w:rsid w:val="00004AD2"/>
    <w:rsid w:val="00005ADE"/>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0BD9"/>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81F"/>
    <w:rsid w:val="00032F58"/>
    <w:rsid w:val="00033C84"/>
    <w:rsid w:val="00035AF1"/>
    <w:rsid w:val="00035C67"/>
    <w:rsid w:val="00036430"/>
    <w:rsid w:val="00036FB0"/>
    <w:rsid w:val="00037133"/>
    <w:rsid w:val="00037207"/>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500F5"/>
    <w:rsid w:val="00050360"/>
    <w:rsid w:val="0005069C"/>
    <w:rsid w:val="00050770"/>
    <w:rsid w:val="00050834"/>
    <w:rsid w:val="00051A87"/>
    <w:rsid w:val="00051ACB"/>
    <w:rsid w:val="00051DDA"/>
    <w:rsid w:val="0005295E"/>
    <w:rsid w:val="00053417"/>
    <w:rsid w:val="00054210"/>
    <w:rsid w:val="000542CF"/>
    <w:rsid w:val="000547A7"/>
    <w:rsid w:val="00054844"/>
    <w:rsid w:val="00054C93"/>
    <w:rsid w:val="00054DB0"/>
    <w:rsid w:val="00054F3E"/>
    <w:rsid w:val="000553F4"/>
    <w:rsid w:val="00055483"/>
    <w:rsid w:val="00057273"/>
    <w:rsid w:val="0005737F"/>
    <w:rsid w:val="00057460"/>
    <w:rsid w:val="00057A4D"/>
    <w:rsid w:val="00060DBC"/>
    <w:rsid w:val="000620CE"/>
    <w:rsid w:val="00062161"/>
    <w:rsid w:val="00062BC7"/>
    <w:rsid w:val="00064063"/>
    <w:rsid w:val="00064BC1"/>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04B7"/>
    <w:rsid w:val="00081980"/>
    <w:rsid w:val="00081F8E"/>
    <w:rsid w:val="000831DB"/>
    <w:rsid w:val="000834DF"/>
    <w:rsid w:val="000844A6"/>
    <w:rsid w:val="0008458E"/>
    <w:rsid w:val="00084C1A"/>
    <w:rsid w:val="00084FF0"/>
    <w:rsid w:val="00085CF4"/>
    <w:rsid w:val="0008639D"/>
    <w:rsid w:val="00086847"/>
    <w:rsid w:val="00086BD9"/>
    <w:rsid w:val="0008737C"/>
    <w:rsid w:val="00090129"/>
    <w:rsid w:val="0009028C"/>
    <w:rsid w:val="00090C42"/>
    <w:rsid w:val="00091053"/>
    <w:rsid w:val="00091EC7"/>
    <w:rsid w:val="00092210"/>
    <w:rsid w:val="00094BDC"/>
    <w:rsid w:val="00096800"/>
    <w:rsid w:val="0009699B"/>
    <w:rsid w:val="00097BA7"/>
    <w:rsid w:val="00097F30"/>
    <w:rsid w:val="000A0178"/>
    <w:rsid w:val="000A0680"/>
    <w:rsid w:val="000A07FF"/>
    <w:rsid w:val="000A0A96"/>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8F9"/>
    <w:rsid w:val="000B7CDE"/>
    <w:rsid w:val="000C03FE"/>
    <w:rsid w:val="000C0D76"/>
    <w:rsid w:val="000C1380"/>
    <w:rsid w:val="000C1468"/>
    <w:rsid w:val="000C15DD"/>
    <w:rsid w:val="000C16E9"/>
    <w:rsid w:val="000C1860"/>
    <w:rsid w:val="000C30B3"/>
    <w:rsid w:val="000C4B35"/>
    <w:rsid w:val="000C4D95"/>
    <w:rsid w:val="000C5494"/>
    <w:rsid w:val="000C6B73"/>
    <w:rsid w:val="000C777D"/>
    <w:rsid w:val="000C78F8"/>
    <w:rsid w:val="000D0AED"/>
    <w:rsid w:val="000D2FEB"/>
    <w:rsid w:val="000D525D"/>
    <w:rsid w:val="000D5AF9"/>
    <w:rsid w:val="000D5CE7"/>
    <w:rsid w:val="000D5E5B"/>
    <w:rsid w:val="000D6613"/>
    <w:rsid w:val="000D6B26"/>
    <w:rsid w:val="000E0184"/>
    <w:rsid w:val="000E023E"/>
    <w:rsid w:val="000E0D07"/>
    <w:rsid w:val="000E1FA7"/>
    <w:rsid w:val="000E30F1"/>
    <w:rsid w:val="000E42D5"/>
    <w:rsid w:val="000E5174"/>
    <w:rsid w:val="000E5871"/>
    <w:rsid w:val="000F0844"/>
    <w:rsid w:val="000F128E"/>
    <w:rsid w:val="000F12CB"/>
    <w:rsid w:val="000F1591"/>
    <w:rsid w:val="000F2C61"/>
    <w:rsid w:val="000F2D4A"/>
    <w:rsid w:val="000F2EF5"/>
    <w:rsid w:val="000F3347"/>
    <w:rsid w:val="000F371E"/>
    <w:rsid w:val="000F3B1A"/>
    <w:rsid w:val="000F3C6C"/>
    <w:rsid w:val="000F410A"/>
    <w:rsid w:val="000F41D2"/>
    <w:rsid w:val="000F5035"/>
    <w:rsid w:val="000F50AE"/>
    <w:rsid w:val="000F58D5"/>
    <w:rsid w:val="000F75B3"/>
    <w:rsid w:val="000F7A57"/>
    <w:rsid w:val="000F7EFC"/>
    <w:rsid w:val="00100978"/>
    <w:rsid w:val="001024F6"/>
    <w:rsid w:val="0010266E"/>
    <w:rsid w:val="00102ABE"/>
    <w:rsid w:val="00102AF7"/>
    <w:rsid w:val="00102C27"/>
    <w:rsid w:val="001039F2"/>
    <w:rsid w:val="00104308"/>
    <w:rsid w:val="00104CFA"/>
    <w:rsid w:val="00105B04"/>
    <w:rsid w:val="00105EDC"/>
    <w:rsid w:val="00110466"/>
    <w:rsid w:val="0011133E"/>
    <w:rsid w:val="001120E6"/>
    <w:rsid w:val="001125FC"/>
    <w:rsid w:val="00112657"/>
    <w:rsid w:val="00112A0C"/>
    <w:rsid w:val="00113049"/>
    <w:rsid w:val="0011336D"/>
    <w:rsid w:val="001135A9"/>
    <w:rsid w:val="00113C83"/>
    <w:rsid w:val="0011413F"/>
    <w:rsid w:val="00114A51"/>
    <w:rsid w:val="0011522E"/>
    <w:rsid w:val="00117661"/>
    <w:rsid w:val="0012003A"/>
    <w:rsid w:val="00121222"/>
    <w:rsid w:val="00123C9D"/>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D79"/>
    <w:rsid w:val="00136AA6"/>
    <w:rsid w:val="001373C9"/>
    <w:rsid w:val="00137491"/>
    <w:rsid w:val="00137A84"/>
    <w:rsid w:val="00137BC9"/>
    <w:rsid w:val="001403EB"/>
    <w:rsid w:val="001408E4"/>
    <w:rsid w:val="00140932"/>
    <w:rsid w:val="00141B07"/>
    <w:rsid w:val="00142EA7"/>
    <w:rsid w:val="00144BF4"/>
    <w:rsid w:val="0014612A"/>
    <w:rsid w:val="00146974"/>
    <w:rsid w:val="00147EE2"/>
    <w:rsid w:val="001506C0"/>
    <w:rsid w:val="00151246"/>
    <w:rsid w:val="0015223C"/>
    <w:rsid w:val="00152DF2"/>
    <w:rsid w:val="00153503"/>
    <w:rsid w:val="00153553"/>
    <w:rsid w:val="00154171"/>
    <w:rsid w:val="00154D08"/>
    <w:rsid w:val="00156226"/>
    <w:rsid w:val="001573B1"/>
    <w:rsid w:val="001606AC"/>
    <w:rsid w:val="00161B7F"/>
    <w:rsid w:val="0016202A"/>
    <w:rsid w:val="00162AD7"/>
    <w:rsid w:val="00162F6F"/>
    <w:rsid w:val="00164343"/>
    <w:rsid w:val="00165362"/>
    <w:rsid w:val="00165CA7"/>
    <w:rsid w:val="001661B6"/>
    <w:rsid w:val="00166C62"/>
    <w:rsid w:val="00166EBD"/>
    <w:rsid w:val="00167966"/>
    <w:rsid w:val="00167DCD"/>
    <w:rsid w:val="00170009"/>
    <w:rsid w:val="0017054E"/>
    <w:rsid w:val="00171491"/>
    <w:rsid w:val="0017153B"/>
    <w:rsid w:val="00172E5B"/>
    <w:rsid w:val="00173384"/>
    <w:rsid w:val="00173BE6"/>
    <w:rsid w:val="00173EF6"/>
    <w:rsid w:val="0017591C"/>
    <w:rsid w:val="00175D3F"/>
    <w:rsid w:val="00175DC4"/>
    <w:rsid w:val="00177898"/>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63D"/>
    <w:rsid w:val="00191780"/>
    <w:rsid w:val="00191A0E"/>
    <w:rsid w:val="00193A93"/>
    <w:rsid w:val="00194A17"/>
    <w:rsid w:val="00194EB7"/>
    <w:rsid w:val="00195B9D"/>
    <w:rsid w:val="001962E1"/>
    <w:rsid w:val="00196C37"/>
    <w:rsid w:val="00196DD0"/>
    <w:rsid w:val="001A02B0"/>
    <w:rsid w:val="001A0E1B"/>
    <w:rsid w:val="001A10FF"/>
    <w:rsid w:val="001A1721"/>
    <w:rsid w:val="001A19EC"/>
    <w:rsid w:val="001A21CE"/>
    <w:rsid w:val="001A22B0"/>
    <w:rsid w:val="001A23A6"/>
    <w:rsid w:val="001A2983"/>
    <w:rsid w:val="001A2F2B"/>
    <w:rsid w:val="001A4112"/>
    <w:rsid w:val="001A5BB2"/>
    <w:rsid w:val="001A6373"/>
    <w:rsid w:val="001A66D5"/>
    <w:rsid w:val="001A7B66"/>
    <w:rsid w:val="001B0C68"/>
    <w:rsid w:val="001B15EF"/>
    <w:rsid w:val="001B16F0"/>
    <w:rsid w:val="001B2B4D"/>
    <w:rsid w:val="001B3457"/>
    <w:rsid w:val="001B3ACC"/>
    <w:rsid w:val="001B3B13"/>
    <w:rsid w:val="001B3ECD"/>
    <w:rsid w:val="001B4EF5"/>
    <w:rsid w:val="001B5969"/>
    <w:rsid w:val="001B6111"/>
    <w:rsid w:val="001B6A44"/>
    <w:rsid w:val="001B6E75"/>
    <w:rsid w:val="001B7290"/>
    <w:rsid w:val="001B756C"/>
    <w:rsid w:val="001B764A"/>
    <w:rsid w:val="001C1DDD"/>
    <w:rsid w:val="001C281E"/>
    <w:rsid w:val="001C2C15"/>
    <w:rsid w:val="001C3BB3"/>
    <w:rsid w:val="001C3D71"/>
    <w:rsid w:val="001C3FA4"/>
    <w:rsid w:val="001C4AE4"/>
    <w:rsid w:val="001C6472"/>
    <w:rsid w:val="001C6A35"/>
    <w:rsid w:val="001D06FC"/>
    <w:rsid w:val="001D0E0E"/>
    <w:rsid w:val="001D2464"/>
    <w:rsid w:val="001D3818"/>
    <w:rsid w:val="001D4A13"/>
    <w:rsid w:val="001D60D6"/>
    <w:rsid w:val="001D6A47"/>
    <w:rsid w:val="001D6A5F"/>
    <w:rsid w:val="001D6F2C"/>
    <w:rsid w:val="001D74A7"/>
    <w:rsid w:val="001D7917"/>
    <w:rsid w:val="001D7AAF"/>
    <w:rsid w:val="001D7F8D"/>
    <w:rsid w:val="001E0252"/>
    <w:rsid w:val="001E05DF"/>
    <w:rsid w:val="001E1201"/>
    <w:rsid w:val="001E1DBE"/>
    <w:rsid w:val="001E2072"/>
    <w:rsid w:val="001E2FAE"/>
    <w:rsid w:val="001E44C1"/>
    <w:rsid w:val="001E4B22"/>
    <w:rsid w:val="001E5D95"/>
    <w:rsid w:val="001E6492"/>
    <w:rsid w:val="001E6E24"/>
    <w:rsid w:val="001E77A8"/>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77C2"/>
    <w:rsid w:val="00207A89"/>
    <w:rsid w:val="00207ADC"/>
    <w:rsid w:val="00207DE5"/>
    <w:rsid w:val="00210D4E"/>
    <w:rsid w:val="002128B4"/>
    <w:rsid w:val="00214441"/>
    <w:rsid w:val="00214C9B"/>
    <w:rsid w:val="00214DA6"/>
    <w:rsid w:val="00215394"/>
    <w:rsid w:val="002156A3"/>
    <w:rsid w:val="00215C97"/>
    <w:rsid w:val="00215CE0"/>
    <w:rsid w:val="00215DEE"/>
    <w:rsid w:val="00216061"/>
    <w:rsid w:val="00216682"/>
    <w:rsid w:val="002166DC"/>
    <w:rsid w:val="0021761B"/>
    <w:rsid w:val="00217E7D"/>
    <w:rsid w:val="002204F0"/>
    <w:rsid w:val="00220546"/>
    <w:rsid w:val="0022110B"/>
    <w:rsid w:val="00221DFA"/>
    <w:rsid w:val="002224AB"/>
    <w:rsid w:val="00222A37"/>
    <w:rsid w:val="002235C9"/>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4020"/>
    <w:rsid w:val="002456D7"/>
    <w:rsid w:val="002466BC"/>
    <w:rsid w:val="00246BAA"/>
    <w:rsid w:val="002472F9"/>
    <w:rsid w:val="002472FA"/>
    <w:rsid w:val="0025103F"/>
    <w:rsid w:val="0025191F"/>
    <w:rsid w:val="00251EE3"/>
    <w:rsid w:val="00252085"/>
    <w:rsid w:val="002525CC"/>
    <w:rsid w:val="0025303B"/>
    <w:rsid w:val="00254186"/>
    <w:rsid w:val="00254275"/>
    <w:rsid w:val="0025438E"/>
    <w:rsid w:val="00254489"/>
    <w:rsid w:val="002547DF"/>
    <w:rsid w:val="00255124"/>
    <w:rsid w:val="002555C0"/>
    <w:rsid w:val="00257277"/>
    <w:rsid w:val="00260697"/>
    <w:rsid w:val="002606B1"/>
    <w:rsid w:val="002628E3"/>
    <w:rsid w:val="0026293D"/>
    <w:rsid w:val="00262A48"/>
    <w:rsid w:val="00262BA8"/>
    <w:rsid w:val="0026365C"/>
    <w:rsid w:val="00263873"/>
    <w:rsid w:val="00263EE3"/>
    <w:rsid w:val="002652D5"/>
    <w:rsid w:val="002674DE"/>
    <w:rsid w:val="002708CB"/>
    <w:rsid w:val="00270BC9"/>
    <w:rsid w:val="002712B1"/>
    <w:rsid w:val="002713B1"/>
    <w:rsid w:val="0027268F"/>
    <w:rsid w:val="00272E80"/>
    <w:rsid w:val="0027461A"/>
    <w:rsid w:val="002763E3"/>
    <w:rsid w:val="00277488"/>
    <w:rsid w:val="00277712"/>
    <w:rsid w:val="00280150"/>
    <w:rsid w:val="0028083F"/>
    <w:rsid w:val="00280ADA"/>
    <w:rsid w:val="00281512"/>
    <w:rsid w:val="00281A9A"/>
    <w:rsid w:val="00281F55"/>
    <w:rsid w:val="00284350"/>
    <w:rsid w:val="0028487F"/>
    <w:rsid w:val="00284A88"/>
    <w:rsid w:val="00286431"/>
    <w:rsid w:val="00286867"/>
    <w:rsid w:val="002901CD"/>
    <w:rsid w:val="00291894"/>
    <w:rsid w:val="00292FB1"/>
    <w:rsid w:val="002937DB"/>
    <w:rsid w:val="00293BE7"/>
    <w:rsid w:val="002946C9"/>
    <w:rsid w:val="00295A60"/>
    <w:rsid w:val="00296552"/>
    <w:rsid w:val="002965F3"/>
    <w:rsid w:val="00296D91"/>
    <w:rsid w:val="0029702B"/>
    <w:rsid w:val="0029767B"/>
    <w:rsid w:val="002A0179"/>
    <w:rsid w:val="002A1DC2"/>
    <w:rsid w:val="002A225B"/>
    <w:rsid w:val="002A29D7"/>
    <w:rsid w:val="002A31CF"/>
    <w:rsid w:val="002A4FEC"/>
    <w:rsid w:val="002A72CB"/>
    <w:rsid w:val="002A7D9D"/>
    <w:rsid w:val="002B06D7"/>
    <w:rsid w:val="002B09D1"/>
    <w:rsid w:val="002B0BB1"/>
    <w:rsid w:val="002B120F"/>
    <w:rsid w:val="002B1C93"/>
    <w:rsid w:val="002B224F"/>
    <w:rsid w:val="002B29F4"/>
    <w:rsid w:val="002B2C61"/>
    <w:rsid w:val="002B3B32"/>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854"/>
    <w:rsid w:val="002D2CEA"/>
    <w:rsid w:val="002D3270"/>
    <w:rsid w:val="002D35AA"/>
    <w:rsid w:val="002D3C6F"/>
    <w:rsid w:val="002D421F"/>
    <w:rsid w:val="002D45D6"/>
    <w:rsid w:val="002D462F"/>
    <w:rsid w:val="002D47DB"/>
    <w:rsid w:val="002D4D9C"/>
    <w:rsid w:val="002D69A5"/>
    <w:rsid w:val="002D6BE0"/>
    <w:rsid w:val="002E0457"/>
    <w:rsid w:val="002E1D1D"/>
    <w:rsid w:val="002E258F"/>
    <w:rsid w:val="002E313C"/>
    <w:rsid w:val="002E31FF"/>
    <w:rsid w:val="002E3921"/>
    <w:rsid w:val="002E3D2F"/>
    <w:rsid w:val="002E4CC4"/>
    <w:rsid w:val="002E4F30"/>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2059"/>
    <w:rsid w:val="00303BAC"/>
    <w:rsid w:val="003048AC"/>
    <w:rsid w:val="003052EF"/>
    <w:rsid w:val="0030551C"/>
    <w:rsid w:val="0030790A"/>
    <w:rsid w:val="00310DA0"/>
    <w:rsid w:val="00311363"/>
    <w:rsid w:val="003121D8"/>
    <w:rsid w:val="00312259"/>
    <w:rsid w:val="00312B3C"/>
    <w:rsid w:val="00312C0A"/>
    <w:rsid w:val="00312D55"/>
    <w:rsid w:val="00314C1A"/>
    <w:rsid w:val="00314C40"/>
    <w:rsid w:val="00315C7C"/>
    <w:rsid w:val="003203C5"/>
    <w:rsid w:val="0032048A"/>
    <w:rsid w:val="00321317"/>
    <w:rsid w:val="00321918"/>
    <w:rsid w:val="00321987"/>
    <w:rsid w:val="00322661"/>
    <w:rsid w:val="00322C39"/>
    <w:rsid w:val="00323054"/>
    <w:rsid w:val="003232E6"/>
    <w:rsid w:val="0032390C"/>
    <w:rsid w:val="00323D9E"/>
    <w:rsid w:val="003256B7"/>
    <w:rsid w:val="00325795"/>
    <w:rsid w:val="00325EFF"/>
    <w:rsid w:val="00326225"/>
    <w:rsid w:val="0032654B"/>
    <w:rsid w:val="003306B0"/>
    <w:rsid w:val="00331221"/>
    <w:rsid w:val="00331534"/>
    <w:rsid w:val="00332D84"/>
    <w:rsid w:val="0033381D"/>
    <w:rsid w:val="00333F00"/>
    <w:rsid w:val="0033608A"/>
    <w:rsid w:val="00336119"/>
    <w:rsid w:val="00340AD7"/>
    <w:rsid w:val="00340CFB"/>
    <w:rsid w:val="003419FF"/>
    <w:rsid w:val="00341D39"/>
    <w:rsid w:val="00346845"/>
    <w:rsid w:val="00346B50"/>
    <w:rsid w:val="00346B8E"/>
    <w:rsid w:val="00347C4C"/>
    <w:rsid w:val="00350DA1"/>
    <w:rsid w:val="00351C94"/>
    <w:rsid w:val="00353B48"/>
    <w:rsid w:val="00354BB0"/>
    <w:rsid w:val="0035532D"/>
    <w:rsid w:val="00355434"/>
    <w:rsid w:val="00355D9B"/>
    <w:rsid w:val="00357C39"/>
    <w:rsid w:val="00360114"/>
    <w:rsid w:val="00360127"/>
    <w:rsid w:val="003612C4"/>
    <w:rsid w:val="00361455"/>
    <w:rsid w:val="00361D81"/>
    <w:rsid w:val="00362740"/>
    <w:rsid w:val="003628EC"/>
    <w:rsid w:val="003634D9"/>
    <w:rsid w:val="00363DA7"/>
    <w:rsid w:val="00363EBB"/>
    <w:rsid w:val="00367333"/>
    <w:rsid w:val="00370260"/>
    <w:rsid w:val="00370303"/>
    <w:rsid w:val="00370388"/>
    <w:rsid w:val="00371CD9"/>
    <w:rsid w:val="003722CA"/>
    <w:rsid w:val="003734B6"/>
    <w:rsid w:val="00373DF2"/>
    <w:rsid w:val="00374DF8"/>
    <w:rsid w:val="003757AB"/>
    <w:rsid w:val="00376487"/>
    <w:rsid w:val="0037748C"/>
    <w:rsid w:val="003809E6"/>
    <w:rsid w:val="003822A8"/>
    <w:rsid w:val="00382583"/>
    <w:rsid w:val="0038361F"/>
    <w:rsid w:val="00384732"/>
    <w:rsid w:val="00384E6A"/>
    <w:rsid w:val="003863DF"/>
    <w:rsid w:val="00386DD6"/>
    <w:rsid w:val="00390191"/>
    <w:rsid w:val="00391B7D"/>
    <w:rsid w:val="00392405"/>
    <w:rsid w:val="00393162"/>
    <w:rsid w:val="0039346E"/>
    <w:rsid w:val="003938A2"/>
    <w:rsid w:val="00393966"/>
    <w:rsid w:val="00394A49"/>
    <w:rsid w:val="0039655B"/>
    <w:rsid w:val="00396E0A"/>
    <w:rsid w:val="00397BEA"/>
    <w:rsid w:val="00397ECF"/>
    <w:rsid w:val="003A1571"/>
    <w:rsid w:val="003A1D05"/>
    <w:rsid w:val="003A2708"/>
    <w:rsid w:val="003A29BD"/>
    <w:rsid w:val="003A2A63"/>
    <w:rsid w:val="003A2FE5"/>
    <w:rsid w:val="003A42B7"/>
    <w:rsid w:val="003A4FEE"/>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7AF"/>
    <w:rsid w:val="003B6B32"/>
    <w:rsid w:val="003B7863"/>
    <w:rsid w:val="003B7F9F"/>
    <w:rsid w:val="003C02E0"/>
    <w:rsid w:val="003C06C2"/>
    <w:rsid w:val="003C0EB0"/>
    <w:rsid w:val="003C19A1"/>
    <w:rsid w:val="003C1C9F"/>
    <w:rsid w:val="003C33B8"/>
    <w:rsid w:val="003C3E95"/>
    <w:rsid w:val="003C40C7"/>
    <w:rsid w:val="003C41A3"/>
    <w:rsid w:val="003C4AFC"/>
    <w:rsid w:val="003C603E"/>
    <w:rsid w:val="003C6D92"/>
    <w:rsid w:val="003C7208"/>
    <w:rsid w:val="003C7B44"/>
    <w:rsid w:val="003D166A"/>
    <w:rsid w:val="003D2AA3"/>
    <w:rsid w:val="003D2EA7"/>
    <w:rsid w:val="003D3786"/>
    <w:rsid w:val="003D37C2"/>
    <w:rsid w:val="003D3D54"/>
    <w:rsid w:val="003D46E3"/>
    <w:rsid w:val="003D473E"/>
    <w:rsid w:val="003D4B82"/>
    <w:rsid w:val="003D6823"/>
    <w:rsid w:val="003D6D6D"/>
    <w:rsid w:val="003D6E88"/>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66E"/>
    <w:rsid w:val="003F3A07"/>
    <w:rsid w:val="003F3A6B"/>
    <w:rsid w:val="003F4DC8"/>
    <w:rsid w:val="003F5070"/>
    <w:rsid w:val="003F592F"/>
    <w:rsid w:val="003F68FB"/>
    <w:rsid w:val="003F6B31"/>
    <w:rsid w:val="003F6DCE"/>
    <w:rsid w:val="003F7519"/>
    <w:rsid w:val="003F7BA9"/>
    <w:rsid w:val="0040015E"/>
    <w:rsid w:val="00400D81"/>
    <w:rsid w:val="00401642"/>
    <w:rsid w:val="004020E2"/>
    <w:rsid w:val="00402FF5"/>
    <w:rsid w:val="0040370A"/>
    <w:rsid w:val="00404BDB"/>
    <w:rsid w:val="0040590E"/>
    <w:rsid w:val="004076E7"/>
    <w:rsid w:val="00410352"/>
    <w:rsid w:val="00410996"/>
    <w:rsid w:val="00410D02"/>
    <w:rsid w:val="00410D9D"/>
    <w:rsid w:val="0041138A"/>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38D5"/>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6D41"/>
    <w:rsid w:val="00446D69"/>
    <w:rsid w:val="00446DED"/>
    <w:rsid w:val="004471F4"/>
    <w:rsid w:val="00447BA7"/>
    <w:rsid w:val="00447ECB"/>
    <w:rsid w:val="004516FA"/>
    <w:rsid w:val="00451735"/>
    <w:rsid w:val="00451D77"/>
    <w:rsid w:val="00452844"/>
    <w:rsid w:val="00453C5B"/>
    <w:rsid w:val="00454229"/>
    <w:rsid w:val="004554C5"/>
    <w:rsid w:val="00456C01"/>
    <w:rsid w:val="00457B96"/>
    <w:rsid w:val="0046084E"/>
    <w:rsid w:val="00460D61"/>
    <w:rsid w:val="00462D20"/>
    <w:rsid w:val="004633D2"/>
    <w:rsid w:val="00463658"/>
    <w:rsid w:val="00464A6E"/>
    <w:rsid w:val="00465B02"/>
    <w:rsid w:val="0046634D"/>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971"/>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81F"/>
    <w:rsid w:val="004A6E47"/>
    <w:rsid w:val="004A783B"/>
    <w:rsid w:val="004A7E4E"/>
    <w:rsid w:val="004B017E"/>
    <w:rsid w:val="004B031E"/>
    <w:rsid w:val="004B0409"/>
    <w:rsid w:val="004B0999"/>
    <w:rsid w:val="004B1AD6"/>
    <w:rsid w:val="004B4213"/>
    <w:rsid w:val="004B5499"/>
    <w:rsid w:val="004B64AC"/>
    <w:rsid w:val="004B7D55"/>
    <w:rsid w:val="004C0429"/>
    <w:rsid w:val="004C16B4"/>
    <w:rsid w:val="004C1DEC"/>
    <w:rsid w:val="004C340C"/>
    <w:rsid w:val="004C4A4A"/>
    <w:rsid w:val="004C4BD6"/>
    <w:rsid w:val="004C4E94"/>
    <w:rsid w:val="004C5711"/>
    <w:rsid w:val="004C58E8"/>
    <w:rsid w:val="004C58ED"/>
    <w:rsid w:val="004C6A70"/>
    <w:rsid w:val="004C6FE5"/>
    <w:rsid w:val="004C737B"/>
    <w:rsid w:val="004C7ECA"/>
    <w:rsid w:val="004D1126"/>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8A9"/>
    <w:rsid w:val="004F1F43"/>
    <w:rsid w:val="004F2288"/>
    <w:rsid w:val="004F2AEE"/>
    <w:rsid w:val="004F39C5"/>
    <w:rsid w:val="004F3AC9"/>
    <w:rsid w:val="004F51B8"/>
    <w:rsid w:val="004F587C"/>
    <w:rsid w:val="004F76FB"/>
    <w:rsid w:val="004F7AB5"/>
    <w:rsid w:val="00500357"/>
    <w:rsid w:val="00501867"/>
    <w:rsid w:val="00501A24"/>
    <w:rsid w:val="005025CE"/>
    <w:rsid w:val="0050313C"/>
    <w:rsid w:val="0050380D"/>
    <w:rsid w:val="005046F0"/>
    <w:rsid w:val="00505AF7"/>
    <w:rsid w:val="00506572"/>
    <w:rsid w:val="00506710"/>
    <w:rsid w:val="005067A9"/>
    <w:rsid w:val="00506DAF"/>
    <w:rsid w:val="005077B0"/>
    <w:rsid w:val="00510320"/>
    <w:rsid w:val="005118DF"/>
    <w:rsid w:val="00511D8D"/>
    <w:rsid w:val="00511E15"/>
    <w:rsid w:val="00512DEE"/>
    <w:rsid w:val="00512E80"/>
    <w:rsid w:val="005138BE"/>
    <w:rsid w:val="00513BDB"/>
    <w:rsid w:val="00513E2C"/>
    <w:rsid w:val="0051425B"/>
    <w:rsid w:val="005152B7"/>
    <w:rsid w:val="00515369"/>
    <w:rsid w:val="005203B9"/>
    <w:rsid w:val="005205E1"/>
    <w:rsid w:val="00520610"/>
    <w:rsid w:val="00520662"/>
    <w:rsid w:val="00521697"/>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6A17"/>
    <w:rsid w:val="00536D7D"/>
    <w:rsid w:val="00537A08"/>
    <w:rsid w:val="005407F8"/>
    <w:rsid w:val="00540C05"/>
    <w:rsid w:val="00540C55"/>
    <w:rsid w:val="0054151A"/>
    <w:rsid w:val="00541930"/>
    <w:rsid w:val="00541FB7"/>
    <w:rsid w:val="005424C3"/>
    <w:rsid w:val="00542CCF"/>
    <w:rsid w:val="00543781"/>
    <w:rsid w:val="00544CF6"/>
    <w:rsid w:val="00546297"/>
    <w:rsid w:val="005462D0"/>
    <w:rsid w:val="005464A1"/>
    <w:rsid w:val="005464EB"/>
    <w:rsid w:val="005467B3"/>
    <w:rsid w:val="00546C08"/>
    <w:rsid w:val="005476F6"/>
    <w:rsid w:val="00547D65"/>
    <w:rsid w:val="0055160E"/>
    <w:rsid w:val="00551C5C"/>
    <w:rsid w:val="00552654"/>
    <w:rsid w:val="00552B34"/>
    <w:rsid w:val="00553643"/>
    <w:rsid w:val="00553D16"/>
    <w:rsid w:val="00555C95"/>
    <w:rsid w:val="00556C05"/>
    <w:rsid w:val="00557A31"/>
    <w:rsid w:val="00560084"/>
    <w:rsid w:val="005600B9"/>
    <w:rsid w:val="005604CD"/>
    <w:rsid w:val="005612C9"/>
    <w:rsid w:val="00561675"/>
    <w:rsid w:val="00562F4D"/>
    <w:rsid w:val="005631FC"/>
    <w:rsid w:val="00564212"/>
    <w:rsid w:val="00564498"/>
    <w:rsid w:val="00564668"/>
    <w:rsid w:val="00564B05"/>
    <w:rsid w:val="00564DF7"/>
    <w:rsid w:val="00565140"/>
    <w:rsid w:val="005664AB"/>
    <w:rsid w:val="00566C94"/>
    <w:rsid w:val="005672C0"/>
    <w:rsid w:val="0056738B"/>
    <w:rsid w:val="0057069B"/>
    <w:rsid w:val="0057117C"/>
    <w:rsid w:val="00571275"/>
    <w:rsid w:val="005716CF"/>
    <w:rsid w:val="005719F7"/>
    <w:rsid w:val="00571EFE"/>
    <w:rsid w:val="00571F41"/>
    <w:rsid w:val="00573021"/>
    <w:rsid w:val="00574E9F"/>
    <w:rsid w:val="005752E2"/>
    <w:rsid w:val="0057535E"/>
    <w:rsid w:val="00575657"/>
    <w:rsid w:val="00575BBE"/>
    <w:rsid w:val="00575CDA"/>
    <w:rsid w:val="005760E5"/>
    <w:rsid w:val="00577059"/>
    <w:rsid w:val="00577D89"/>
    <w:rsid w:val="00577F42"/>
    <w:rsid w:val="0058190F"/>
    <w:rsid w:val="00581C23"/>
    <w:rsid w:val="005846F7"/>
    <w:rsid w:val="0058484D"/>
    <w:rsid w:val="00584FC5"/>
    <w:rsid w:val="00585100"/>
    <w:rsid w:val="00585A04"/>
    <w:rsid w:val="00585CED"/>
    <w:rsid w:val="005864E3"/>
    <w:rsid w:val="0058688D"/>
    <w:rsid w:val="00586D2D"/>
    <w:rsid w:val="00587358"/>
    <w:rsid w:val="00590240"/>
    <w:rsid w:val="00590C95"/>
    <w:rsid w:val="00591FEF"/>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298D"/>
    <w:rsid w:val="005A2FE1"/>
    <w:rsid w:val="005A3477"/>
    <w:rsid w:val="005A37FD"/>
    <w:rsid w:val="005A4254"/>
    <w:rsid w:val="005A4392"/>
    <w:rsid w:val="005A557C"/>
    <w:rsid w:val="005A631C"/>
    <w:rsid w:val="005A663D"/>
    <w:rsid w:val="005A6A14"/>
    <w:rsid w:val="005A6BFC"/>
    <w:rsid w:val="005A6E36"/>
    <w:rsid w:val="005A6F42"/>
    <w:rsid w:val="005A74C4"/>
    <w:rsid w:val="005B04BF"/>
    <w:rsid w:val="005B0C4A"/>
    <w:rsid w:val="005B29D2"/>
    <w:rsid w:val="005B35B8"/>
    <w:rsid w:val="005B3909"/>
    <w:rsid w:val="005B3F9D"/>
    <w:rsid w:val="005B44C1"/>
    <w:rsid w:val="005B4AE6"/>
    <w:rsid w:val="005B6E58"/>
    <w:rsid w:val="005B7C05"/>
    <w:rsid w:val="005C114D"/>
    <w:rsid w:val="005C3B2C"/>
    <w:rsid w:val="005C40E6"/>
    <w:rsid w:val="005C4290"/>
    <w:rsid w:val="005C4B7D"/>
    <w:rsid w:val="005C53F8"/>
    <w:rsid w:val="005C5668"/>
    <w:rsid w:val="005C57CD"/>
    <w:rsid w:val="005C5DE6"/>
    <w:rsid w:val="005C62C8"/>
    <w:rsid w:val="005C6D4E"/>
    <w:rsid w:val="005C7083"/>
    <w:rsid w:val="005C742F"/>
    <w:rsid w:val="005C7663"/>
    <w:rsid w:val="005D10C4"/>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2776"/>
    <w:rsid w:val="005E32C1"/>
    <w:rsid w:val="005E3FE4"/>
    <w:rsid w:val="005E4057"/>
    <w:rsid w:val="005E5985"/>
    <w:rsid w:val="005E5CA2"/>
    <w:rsid w:val="005E5CB7"/>
    <w:rsid w:val="005E67F8"/>
    <w:rsid w:val="005E7D80"/>
    <w:rsid w:val="005F040F"/>
    <w:rsid w:val="005F0CD6"/>
    <w:rsid w:val="005F17C2"/>
    <w:rsid w:val="005F1939"/>
    <w:rsid w:val="005F1E3B"/>
    <w:rsid w:val="005F3279"/>
    <w:rsid w:val="005F394D"/>
    <w:rsid w:val="005F3C92"/>
    <w:rsid w:val="005F3D15"/>
    <w:rsid w:val="005F4429"/>
    <w:rsid w:val="005F4BAC"/>
    <w:rsid w:val="005F58EA"/>
    <w:rsid w:val="005F5E75"/>
    <w:rsid w:val="005F615A"/>
    <w:rsid w:val="005F6DAE"/>
    <w:rsid w:val="005F78A5"/>
    <w:rsid w:val="005F78D6"/>
    <w:rsid w:val="0060019D"/>
    <w:rsid w:val="00600847"/>
    <w:rsid w:val="006008ED"/>
    <w:rsid w:val="0060093E"/>
    <w:rsid w:val="00600A85"/>
    <w:rsid w:val="006018F9"/>
    <w:rsid w:val="00603DA3"/>
    <w:rsid w:val="00604B8E"/>
    <w:rsid w:val="00604EF2"/>
    <w:rsid w:val="00605A5D"/>
    <w:rsid w:val="0060667A"/>
    <w:rsid w:val="0060789E"/>
    <w:rsid w:val="0061004A"/>
    <w:rsid w:val="00610221"/>
    <w:rsid w:val="006103B0"/>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B6A"/>
    <w:rsid w:val="00626EF4"/>
    <w:rsid w:val="00627448"/>
    <w:rsid w:val="0063015B"/>
    <w:rsid w:val="00630361"/>
    <w:rsid w:val="00630F16"/>
    <w:rsid w:val="00630F77"/>
    <w:rsid w:val="00631085"/>
    <w:rsid w:val="0063242A"/>
    <w:rsid w:val="0063282A"/>
    <w:rsid w:val="00632CE4"/>
    <w:rsid w:val="00632EF8"/>
    <w:rsid w:val="006335A8"/>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21D0"/>
    <w:rsid w:val="00654CFA"/>
    <w:rsid w:val="00655877"/>
    <w:rsid w:val="0066067E"/>
    <w:rsid w:val="00660E0D"/>
    <w:rsid w:val="00660FB4"/>
    <w:rsid w:val="0066182F"/>
    <w:rsid w:val="00662992"/>
    <w:rsid w:val="00662BB0"/>
    <w:rsid w:val="0066353E"/>
    <w:rsid w:val="00663588"/>
    <w:rsid w:val="00663F25"/>
    <w:rsid w:val="0066477F"/>
    <w:rsid w:val="00666DE8"/>
    <w:rsid w:val="0067128C"/>
    <w:rsid w:val="00671749"/>
    <w:rsid w:val="00671F37"/>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90247"/>
    <w:rsid w:val="00690C77"/>
    <w:rsid w:val="00691461"/>
    <w:rsid w:val="00691816"/>
    <w:rsid w:val="00692A2D"/>
    <w:rsid w:val="00692D8C"/>
    <w:rsid w:val="00692DF0"/>
    <w:rsid w:val="00692FD1"/>
    <w:rsid w:val="00693200"/>
    <w:rsid w:val="00693902"/>
    <w:rsid w:val="006940F0"/>
    <w:rsid w:val="006945F1"/>
    <w:rsid w:val="00694861"/>
    <w:rsid w:val="0069514D"/>
    <w:rsid w:val="0069573C"/>
    <w:rsid w:val="0069630D"/>
    <w:rsid w:val="006971EE"/>
    <w:rsid w:val="006979DC"/>
    <w:rsid w:val="00697C1A"/>
    <w:rsid w:val="006A0326"/>
    <w:rsid w:val="006A0BA0"/>
    <w:rsid w:val="006A2F77"/>
    <w:rsid w:val="006A3150"/>
    <w:rsid w:val="006A32A7"/>
    <w:rsid w:val="006A3FE5"/>
    <w:rsid w:val="006A4F4B"/>
    <w:rsid w:val="006A4FE0"/>
    <w:rsid w:val="006A5060"/>
    <w:rsid w:val="006A5ACA"/>
    <w:rsid w:val="006A6A36"/>
    <w:rsid w:val="006A73C4"/>
    <w:rsid w:val="006A76CA"/>
    <w:rsid w:val="006B06E8"/>
    <w:rsid w:val="006B2750"/>
    <w:rsid w:val="006B349D"/>
    <w:rsid w:val="006B3E80"/>
    <w:rsid w:val="006B4D7F"/>
    <w:rsid w:val="006B79C6"/>
    <w:rsid w:val="006C070B"/>
    <w:rsid w:val="006C159B"/>
    <w:rsid w:val="006C1682"/>
    <w:rsid w:val="006C17D6"/>
    <w:rsid w:val="006C1DE1"/>
    <w:rsid w:val="006C2CCD"/>
    <w:rsid w:val="006C39C4"/>
    <w:rsid w:val="006C3F7C"/>
    <w:rsid w:val="006C5113"/>
    <w:rsid w:val="006C711C"/>
    <w:rsid w:val="006D0021"/>
    <w:rsid w:val="006D0758"/>
    <w:rsid w:val="006D0A55"/>
    <w:rsid w:val="006D0F43"/>
    <w:rsid w:val="006D1EF6"/>
    <w:rsid w:val="006D2CCC"/>
    <w:rsid w:val="006D3797"/>
    <w:rsid w:val="006D3E43"/>
    <w:rsid w:val="006D43AE"/>
    <w:rsid w:val="006D4FAE"/>
    <w:rsid w:val="006D76F0"/>
    <w:rsid w:val="006D78CE"/>
    <w:rsid w:val="006D7AEF"/>
    <w:rsid w:val="006E2017"/>
    <w:rsid w:val="006E41CC"/>
    <w:rsid w:val="006E4477"/>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2B7A"/>
    <w:rsid w:val="00703379"/>
    <w:rsid w:val="007046A2"/>
    <w:rsid w:val="00710CD9"/>
    <w:rsid w:val="00711B43"/>
    <w:rsid w:val="0071214E"/>
    <w:rsid w:val="007125F8"/>
    <w:rsid w:val="007148A0"/>
    <w:rsid w:val="00714955"/>
    <w:rsid w:val="007203DE"/>
    <w:rsid w:val="007205C3"/>
    <w:rsid w:val="00720AD3"/>
    <w:rsid w:val="00720ECA"/>
    <w:rsid w:val="007227A6"/>
    <w:rsid w:val="00722DA0"/>
    <w:rsid w:val="00722E02"/>
    <w:rsid w:val="0072365B"/>
    <w:rsid w:val="0072404F"/>
    <w:rsid w:val="0072412E"/>
    <w:rsid w:val="00724DF2"/>
    <w:rsid w:val="0072549E"/>
    <w:rsid w:val="00725B23"/>
    <w:rsid w:val="00725F44"/>
    <w:rsid w:val="0072678B"/>
    <w:rsid w:val="00727700"/>
    <w:rsid w:val="00727BA1"/>
    <w:rsid w:val="00730EFD"/>
    <w:rsid w:val="00731241"/>
    <w:rsid w:val="007319B6"/>
    <w:rsid w:val="00731AA0"/>
    <w:rsid w:val="0073298A"/>
    <w:rsid w:val="00735C03"/>
    <w:rsid w:val="00736396"/>
    <w:rsid w:val="0073653B"/>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5A77"/>
    <w:rsid w:val="00757835"/>
    <w:rsid w:val="007579CF"/>
    <w:rsid w:val="007603DC"/>
    <w:rsid w:val="0076068F"/>
    <w:rsid w:val="00760D7C"/>
    <w:rsid w:val="0076121E"/>
    <w:rsid w:val="00761338"/>
    <w:rsid w:val="007628D2"/>
    <w:rsid w:val="00762937"/>
    <w:rsid w:val="00762B23"/>
    <w:rsid w:val="0076337F"/>
    <w:rsid w:val="00763715"/>
    <w:rsid w:val="00763A6D"/>
    <w:rsid w:val="00765190"/>
    <w:rsid w:val="00766536"/>
    <w:rsid w:val="0077297B"/>
    <w:rsid w:val="00774B4B"/>
    <w:rsid w:val="00776DD7"/>
    <w:rsid w:val="00777D5E"/>
    <w:rsid w:val="007805E9"/>
    <w:rsid w:val="00781933"/>
    <w:rsid w:val="00781B98"/>
    <w:rsid w:val="00783057"/>
    <w:rsid w:val="00785BE3"/>
    <w:rsid w:val="00785D44"/>
    <w:rsid w:val="007876EB"/>
    <w:rsid w:val="00787837"/>
    <w:rsid w:val="0079032F"/>
    <w:rsid w:val="00791CA9"/>
    <w:rsid w:val="00791EA5"/>
    <w:rsid w:val="00792238"/>
    <w:rsid w:val="00792556"/>
    <w:rsid w:val="0079309A"/>
    <w:rsid w:val="00793713"/>
    <w:rsid w:val="00793B98"/>
    <w:rsid w:val="007940B8"/>
    <w:rsid w:val="00794653"/>
    <w:rsid w:val="00794D46"/>
    <w:rsid w:val="00794F51"/>
    <w:rsid w:val="00795416"/>
    <w:rsid w:val="00795983"/>
    <w:rsid w:val="00796BF1"/>
    <w:rsid w:val="007A021A"/>
    <w:rsid w:val="007A057F"/>
    <w:rsid w:val="007A0851"/>
    <w:rsid w:val="007A0881"/>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6457"/>
    <w:rsid w:val="007C1C96"/>
    <w:rsid w:val="007C272F"/>
    <w:rsid w:val="007C40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765D"/>
    <w:rsid w:val="007E021D"/>
    <w:rsid w:val="007E1463"/>
    <w:rsid w:val="007E4F54"/>
    <w:rsid w:val="007E4F81"/>
    <w:rsid w:val="007E595A"/>
    <w:rsid w:val="007E6179"/>
    <w:rsid w:val="007E6374"/>
    <w:rsid w:val="007E6BC6"/>
    <w:rsid w:val="007E7913"/>
    <w:rsid w:val="007F17A4"/>
    <w:rsid w:val="007F2DA9"/>
    <w:rsid w:val="007F3371"/>
    <w:rsid w:val="007F3D2E"/>
    <w:rsid w:val="007F3F37"/>
    <w:rsid w:val="007F4DBE"/>
    <w:rsid w:val="007F58D6"/>
    <w:rsid w:val="007F6D73"/>
    <w:rsid w:val="007F7E05"/>
    <w:rsid w:val="0080037A"/>
    <w:rsid w:val="00800C84"/>
    <w:rsid w:val="008025FE"/>
    <w:rsid w:val="00802B4B"/>
    <w:rsid w:val="00802CEC"/>
    <w:rsid w:val="008046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33EC"/>
    <w:rsid w:val="00814842"/>
    <w:rsid w:val="00815348"/>
    <w:rsid w:val="008158D4"/>
    <w:rsid w:val="00816111"/>
    <w:rsid w:val="00817939"/>
    <w:rsid w:val="00817B75"/>
    <w:rsid w:val="00817EE7"/>
    <w:rsid w:val="00820028"/>
    <w:rsid w:val="0082173E"/>
    <w:rsid w:val="008239BE"/>
    <w:rsid w:val="00824488"/>
    <w:rsid w:val="0082493C"/>
    <w:rsid w:val="00825791"/>
    <w:rsid w:val="00825BEB"/>
    <w:rsid w:val="00825D8E"/>
    <w:rsid w:val="00826088"/>
    <w:rsid w:val="008261ED"/>
    <w:rsid w:val="008264EA"/>
    <w:rsid w:val="00826A9B"/>
    <w:rsid w:val="00830907"/>
    <w:rsid w:val="0083168E"/>
    <w:rsid w:val="00831839"/>
    <w:rsid w:val="00832466"/>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1B2"/>
    <w:rsid w:val="008464DE"/>
    <w:rsid w:val="00847953"/>
    <w:rsid w:val="00847CCF"/>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41F"/>
    <w:rsid w:val="008666D2"/>
    <w:rsid w:val="008703B4"/>
    <w:rsid w:val="00872C40"/>
    <w:rsid w:val="00873068"/>
    <w:rsid w:val="008741C6"/>
    <w:rsid w:val="00874421"/>
    <w:rsid w:val="0087443C"/>
    <w:rsid w:val="00874855"/>
    <w:rsid w:val="0087493D"/>
    <w:rsid w:val="00874C99"/>
    <w:rsid w:val="00874D17"/>
    <w:rsid w:val="00876D28"/>
    <w:rsid w:val="00876DED"/>
    <w:rsid w:val="008778F0"/>
    <w:rsid w:val="00877DB3"/>
    <w:rsid w:val="00880117"/>
    <w:rsid w:val="00880A65"/>
    <w:rsid w:val="00881086"/>
    <w:rsid w:val="00881D7E"/>
    <w:rsid w:val="00881EF3"/>
    <w:rsid w:val="00882B04"/>
    <w:rsid w:val="0088470F"/>
    <w:rsid w:val="00884EB7"/>
    <w:rsid w:val="00887E14"/>
    <w:rsid w:val="0089095D"/>
    <w:rsid w:val="008926AD"/>
    <w:rsid w:val="00892771"/>
    <w:rsid w:val="008931B4"/>
    <w:rsid w:val="00893503"/>
    <w:rsid w:val="008942E6"/>
    <w:rsid w:val="008965BF"/>
    <w:rsid w:val="008974C8"/>
    <w:rsid w:val="00897E31"/>
    <w:rsid w:val="00897F09"/>
    <w:rsid w:val="008A1977"/>
    <w:rsid w:val="008A1994"/>
    <w:rsid w:val="008A1AC8"/>
    <w:rsid w:val="008A2DE8"/>
    <w:rsid w:val="008A31A6"/>
    <w:rsid w:val="008A34CB"/>
    <w:rsid w:val="008A380F"/>
    <w:rsid w:val="008A39D7"/>
    <w:rsid w:val="008A41EC"/>
    <w:rsid w:val="008A5317"/>
    <w:rsid w:val="008A5599"/>
    <w:rsid w:val="008A595C"/>
    <w:rsid w:val="008A5A4C"/>
    <w:rsid w:val="008A60CF"/>
    <w:rsid w:val="008A6D85"/>
    <w:rsid w:val="008A7388"/>
    <w:rsid w:val="008B0548"/>
    <w:rsid w:val="008B06E3"/>
    <w:rsid w:val="008B1E8E"/>
    <w:rsid w:val="008B2F13"/>
    <w:rsid w:val="008B39A8"/>
    <w:rsid w:val="008B7055"/>
    <w:rsid w:val="008B7BFF"/>
    <w:rsid w:val="008B7E63"/>
    <w:rsid w:val="008C0845"/>
    <w:rsid w:val="008C0F66"/>
    <w:rsid w:val="008C1273"/>
    <w:rsid w:val="008C16BF"/>
    <w:rsid w:val="008C1797"/>
    <w:rsid w:val="008C1B2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985"/>
    <w:rsid w:val="008D71B5"/>
    <w:rsid w:val="008D755C"/>
    <w:rsid w:val="008E0D3D"/>
    <w:rsid w:val="008E2028"/>
    <w:rsid w:val="008E25A9"/>
    <w:rsid w:val="008E2BB7"/>
    <w:rsid w:val="008E2D8C"/>
    <w:rsid w:val="008E3025"/>
    <w:rsid w:val="008E3ADD"/>
    <w:rsid w:val="008E438D"/>
    <w:rsid w:val="008E4F63"/>
    <w:rsid w:val="008E5041"/>
    <w:rsid w:val="008E7EEC"/>
    <w:rsid w:val="008F0286"/>
    <w:rsid w:val="008F0ED3"/>
    <w:rsid w:val="008F2AEF"/>
    <w:rsid w:val="008F3115"/>
    <w:rsid w:val="008F40DA"/>
    <w:rsid w:val="008F4533"/>
    <w:rsid w:val="008F5165"/>
    <w:rsid w:val="008F58B6"/>
    <w:rsid w:val="008F5B21"/>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66BD"/>
    <w:rsid w:val="009177A2"/>
    <w:rsid w:val="00917B1A"/>
    <w:rsid w:val="00917D3A"/>
    <w:rsid w:val="0092065E"/>
    <w:rsid w:val="009207FB"/>
    <w:rsid w:val="009208C5"/>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5F4B"/>
    <w:rsid w:val="00937C4F"/>
    <w:rsid w:val="00941F22"/>
    <w:rsid w:val="009428CB"/>
    <w:rsid w:val="009429E9"/>
    <w:rsid w:val="00943F8C"/>
    <w:rsid w:val="00944A7E"/>
    <w:rsid w:val="0094513F"/>
    <w:rsid w:val="009451D2"/>
    <w:rsid w:val="00947B67"/>
    <w:rsid w:val="00950551"/>
    <w:rsid w:val="009508C6"/>
    <w:rsid w:val="009511D3"/>
    <w:rsid w:val="00952C2F"/>
    <w:rsid w:val="00953C15"/>
    <w:rsid w:val="00953D12"/>
    <w:rsid w:val="00953F4C"/>
    <w:rsid w:val="00954124"/>
    <w:rsid w:val="009551EF"/>
    <w:rsid w:val="00955683"/>
    <w:rsid w:val="00955D84"/>
    <w:rsid w:val="009562DB"/>
    <w:rsid w:val="0095680A"/>
    <w:rsid w:val="00956F53"/>
    <w:rsid w:val="00957A4B"/>
    <w:rsid w:val="00957BB2"/>
    <w:rsid w:val="00961A69"/>
    <w:rsid w:val="0096205E"/>
    <w:rsid w:val="00963008"/>
    <w:rsid w:val="0096601D"/>
    <w:rsid w:val="009664DE"/>
    <w:rsid w:val="00966EE4"/>
    <w:rsid w:val="009678AB"/>
    <w:rsid w:val="00973F5B"/>
    <w:rsid w:val="00974141"/>
    <w:rsid w:val="00974B1E"/>
    <w:rsid w:val="00974B57"/>
    <w:rsid w:val="0097505E"/>
    <w:rsid w:val="0097576B"/>
    <w:rsid w:val="00975BB8"/>
    <w:rsid w:val="0097765B"/>
    <w:rsid w:val="0098007D"/>
    <w:rsid w:val="009802D7"/>
    <w:rsid w:val="00980C79"/>
    <w:rsid w:val="00981981"/>
    <w:rsid w:val="009837CA"/>
    <w:rsid w:val="009848A1"/>
    <w:rsid w:val="00985272"/>
    <w:rsid w:val="009854C6"/>
    <w:rsid w:val="0098597D"/>
    <w:rsid w:val="00985EFE"/>
    <w:rsid w:val="00986312"/>
    <w:rsid w:val="00986731"/>
    <w:rsid w:val="00990462"/>
    <w:rsid w:val="00992EFF"/>
    <w:rsid w:val="00993719"/>
    <w:rsid w:val="00994AF2"/>
    <w:rsid w:val="00995457"/>
    <w:rsid w:val="00995E73"/>
    <w:rsid w:val="00997562"/>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F17"/>
    <w:rsid w:val="009B71F9"/>
    <w:rsid w:val="009C0C79"/>
    <w:rsid w:val="009C0E88"/>
    <w:rsid w:val="009C1ABF"/>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1B66"/>
    <w:rsid w:val="009D219A"/>
    <w:rsid w:val="009D2211"/>
    <w:rsid w:val="009D2462"/>
    <w:rsid w:val="009D32DC"/>
    <w:rsid w:val="009D6E7A"/>
    <w:rsid w:val="009E00BA"/>
    <w:rsid w:val="009E09F3"/>
    <w:rsid w:val="009E10F7"/>
    <w:rsid w:val="009E137F"/>
    <w:rsid w:val="009E4B4A"/>
    <w:rsid w:val="009E51AC"/>
    <w:rsid w:val="009E6E05"/>
    <w:rsid w:val="009E72B0"/>
    <w:rsid w:val="009E7691"/>
    <w:rsid w:val="009E7D2E"/>
    <w:rsid w:val="009F01A7"/>
    <w:rsid w:val="009F08DD"/>
    <w:rsid w:val="009F11CE"/>
    <w:rsid w:val="009F1205"/>
    <w:rsid w:val="009F1763"/>
    <w:rsid w:val="009F3CDB"/>
    <w:rsid w:val="009F4098"/>
    <w:rsid w:val="009F477E"/>
    <w:rsid w:val="009F4947"/>
    <w:rsid w:val="009F5060"/>
    <w:rsid w:val="009F661E"/>
    <w:rsid w:val="00A014A1"/>
    <w:rsid w:val="00A025AD"/>
    <w:rsid w:val="00A02A10"/>
    <w:rsid w:val="00A02F91"/>
    <w:rsid w:val="00A054E1"/>
    <w:rsid w:val="00A0560A"/>
    <w:rsid w:val="00A05C50"/>
    <w:rsid w:val="00A0639A"/>
    <w:rsid w:val="00A069B1"/>
    <w:rsid w:val="00A07109"/>
    <w:rsid w:val="00A0778F"/>
    <w:rsid w:val="00A07AFE"/>
    <w:rsid w:val="00A07C89"/>
    <w:rsid w:val="00A07CE8"/>
    <w:rsid w:val="00A1033D"/>
    <w:rsid w:val="00A104F9"/>
    <w:rsid w:val="00A109A4"/>
    <w:rsid w:val="00A11341"/>
    <w:rsid w:val="00A11567"/>
    <w:rsid w:val="00A1170D"/>
    <w:rsid w:val="00A12232"/>
    <w:rsid w:val="00A12292"/>
    <w:rsid w:val="00A162EC"/>
    <w:rsid w:val="00A17084"/>
    <w:rsid w:val="00A20127"/>
    <w:rsid w:val="00A22300"/>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3CE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ADC"/>
    <w:rsid w:val="00A6026B"/>
    <w:rsid w:val="00A614D2"/>
    <w:rsid w:val="00A619DE"/>
    <w:rsid w:val="00A627D7"/>
    <w:rsid w:val="00A6343B"/>
    <w:rsid w:val="00A63FAF"/>
    <w:rsid w:val="00A6422C"/>
    <w:rsid w:val="00A649CF"/>
    <w:rsid w:val="00A64CA0"/>
    <w:rsid w:val="00A66760"/>
    <w:rsid w:val="00A66829"/>
    <w:rsid w:val="00A67067"/>
    <w:rsid w:val="00A67CAE"/>
    <w:rsid w:val="00A700C0"/>
    <w:rsid w:val="00A7024B"/>
    <w:rsid w:val="00A7112E"/>
    <w:rsid w:val="00A71B0F"/>
    <w:rsid w:val="00A71B64"/>
    <w:rsid w:val="00A724FF"/>
    <w:rsid w:val="00A73296"/>
    <w:rsid w:val="00A73AD3"/>
    <w:rsid w:val="00A753BB"/>
    <w:rsid w:val="00A75F33"/>
    <w:rsid w:val="00A7694D"/>
    <w:rsid w:val="00A77B57"/>
    <w:rsid w:val="00A81C43"/>
    <w:rsid w:val="00A81EE7"/>
    <w:rsid w:val="00A823B1"/>
    <w:rsid w:val="00A823E1"/>
    <w:rsid w:val="00A82C0A"/>
    <w:rsid w:val="00A836FF"/>
    <w:rsid w:val="00A83AF7"/>
    <w:rsid w:val="00A83C3F"/>
    <w:rsid w:val="00A84AA3"/>
    <w:rsid w:val="00A859C6"/>
    <w:rsid w:val="00A85D3F"/>
    <w:rsid w:val="00A86728"/>
    <w:rsid w:val="00A867D6"/>
    <w:rsid w:val="00A86A15"/>
    <w:rsid w:val="00A86C38"/>
    <w:rsid w:val="00A90936"/>
    <w:rsid w:val="00A917D8"/>
    <w:rsid w:val="00A9203D"/>
    <w:rsid w:val="00A922E1"/>
    <w:rsid w:val="00A9233D"/>
    <w:rsid w:val="00A93F06"/>
    <w:rsid w:val="00A95052"/>
    <w:rsid w:val="00A95A50"/>
    <w:rsid w:val="00A95E36"/>
    <w:rsid w:val="00A967E9"/>
    <w:rsid w:val="00A968DF"/>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AF0"/>
    <w:rsid w:val="00AC2C1C"/>
    <w:rsid w:val="00AC3360"/>
    <w:rsid w:val="00AC5C08"/>
    <w:rsid w:val="00AC5CFF"/>
    <w:rsid w:val="00AC6EAA"/>
    <w:rsid w:val="00AC731B"/>
    <w:rsid w:val="00AC74CD"/>
    <w:rsid w:val="00AC7F4D"/>
    <w:rsid w:val="00AD237F"/>
    <w:rsid w:val="00AD2712"/>
    <w:rsid w:val="00AD3FBF"/>
    <w:rsid w:val="00AD511E"/>
    <w:rsid w:val="00AD52D8"/>
    <w:rsid w:val="00AD5ADD"/>
    <w:rsid w:val="00AD65AB"/>
    <w:rsid w:val="00AD65CC"/>
    <w:rsid w:val="00AD6CD8"/>
    <w:rsid w:val="00AD716A"/>
    <w:rsid w:val="00AE0324"/>
    <w:rsid w:val="00AE0417"/>
    <w:rsid w:val="00AE10E8"/>
    <w:rsid w:val="00AE184D"/>
    <w:rsid w:val="00AE2681"/>
    <w:rsid w:val="00AE2E91"/>
    <w:rsid w:val="00AE3E83"/>
    <w:rsid w:val="00AE4A54"/>
    <w:rsid w:val="00AE57BD"/>
    <w:rsid w:val="00AE6896"/>
    <w:rsid w:val="00AE68B4"/>
    <w:rsid w:val="00AE6B2E"/>
    <w:rsid w:val="00AE7725"/>
    <w:rsid w:val="00AF00F3"/>
    <w:rsid w:val="00AF1615"/>
    <w:rsid w:val="00AF19EF"/>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43F"/>
    <w:rsid w:val="00B06518"/>
    <w:rsid w:val="00B07E7B"/>
    <w:rsid w:val="00B1078A"/>
    <w:rsid w:val="00B109A2"/>
    <w:rsid w:val="00B109DB"/>
    <w:rsid w:val="00B11B5C"/>
    <w:rsid w:val="00B12472"/>
    <w:rsid w:val="00B12E08"/>
    <w:rsid w:val="00B133CD"/>
    <w:rsid w:val="00B13564"/>
    <w:rsid w:val="00B13B64"/>
    <w:rsid w:val="00B13BBD"/>
    <w:rsid w:val="00B13FA1"/>
    <w:rsid w:val="00B15A39"/>
    <w:rsid w:val="00B162E3"/>
    <w:rsid w:val="00B16456"/>
    <w:rsid w:val="00B16F2F"/>
    <w:rsid w:val="00B1759B"/>
    <w:rsid w:val="00B20057"/>
    <w:rsid w:val="00B2037B"/>
    <w:rsid w:val="00B22AF9"/>
    <w:rsid w:val="00B24455"/>
    <w:rsid w:val="00B24D76"/>
    <w:rsid w:val="00B25BC6"/>
    <w:rsid w:val="00B30508"/>
    <w:rsid w:val="00B306C2"/>
    <w:rsid w:val="00B30768"/>
    <w:rsid w:val="00B3077E"/>
    <w:rsid w:val="00B30D1B"/>
    <w:rsid w:val="00B317B6"/>
    <w:rsid w:val="00B32113"/>
    <w:rsid w:val="00B32AC4"/>
    <w:rsid w:val="00B32CFD"/>
    <w:rsid w:val="00B330C7"/>
    <w:rsid w:val="00B34612"/>
    <w:rsid w:val="00B363FE"/>
    <w:rsid w:val="00B365E9"/>
    <w:rsid w:val="00B369B1"/>
    <w:rsid w:val="00B37749"/>
    <w:rsid w:val="00B40D61"/>
    <w:rsid w:val="00B41E1D"/>
    <w:rsid w:val="00B423D9"/>
    <w:rsid w:val="00B42509"/>
    <w:rsid w:val="00B42518"/>
    <w:rsid w:val="00B436CE"/>
    <w:rsid w:val="00B43BB7"/>
    <w:rsid w:val="00B445EC"/>
    <w:rsid w:val="00B44633"/>
    <w:rsid w:val="00B45551"/>
    <w:rsid w:val="00B468FF"/>
    <w:rsid w:val="00B47670"/>
    <w:rsid w:val="00B47A1B"/>
    <w:rsid w:val="00B508E8"/>
    <w:rsid w:val="00B5131D"/>
    <w:rsid w:val="00B5137B"/>
    <w:rsid w:val="00B52FAF"/>
    <w:rsid w:val="00B537C5"/>
    <w:rsid w:val="00B53AC9"/>
    <w:rsid w:val="00B53DFC"/>
    <w:rsid w:val="00B54461"/>
    <w:rsid w:val="00B545B7"/>
    <w:rsid w:val="00B5581D"/>
    <w:rsid w:val="00B613B0"/>
    <w:rsid w:val="00B623E8"/>
    <w:rsid w:val="00B638F7"/>
    <w:rsid w:val="00B64CC9"/>
    <w:rsid w:val="00B661F7"/>
    <w:rsid w:val="00B66775"/>
    <w:rsid w:val="00B6685B"/>
    <w:rsid w:val="00B66C40"/>
    <w:rsid w:val="00B67533"/>
    <w:rsid w:val="00B6783F"/>
    <w:rsid w:val="00B67911"/>
    <w:rsid w:val="00B6797D"/>
    <w:rsid w:val="00B702CB"/>
    <w:rsid w:val="00B70E8B"/>
    <w:rsid w:val="00B70F6D"/>
    <w:rsid w:val="00B710B7"/>
    <w:rsid w:val="00B71958"/>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3F62"/>
    <w:rsid w:val="00B84354"/>
    <w:rsid w:val="00B84715"/>
    <w:rsid w:val="00B84BD1"/>
    <w:rsid w:val="00B84D24"/>
    <w:rsid w:val="00B851E1"/>
    <w:rsid w:val="00B862BE"/>
    <w:rsid w:val="00B86AAB"/>
    <w:rsid w:val="00B871E4"/>
    <w:rsid w:val="00B87F99"/>
    <w:rsid w:val="00B90ACF"/>
    <w:rsid w:val="00B90BD7"/>
    <w:rsid w:val="00B90DDC"/>
    <w:rsid w:val="00B91757"/>
    <w:rsid w:val="00B92945"/>
    <w:rsid w:val="00B94408"/>
    <w:rsid w:val="00B946E1"/>
    <w:rsid w:val="00B947BC"/>
    <w:rsid w:val="00B9505B"/>
    <w:rsid w:val="00B9536F"/>
    <w:rsid w:val="00B955DA"/>
    <w:rsid w:val="00B96E1E"/>
    <w:rsid w:val="00B971BA"/>
    <w:rsid w:val="00B9762C"/>
    <w:rsid w:val="00BA08A1"/>
    <w:rsid w:val="00BA1D8B"/>
    <w:rsid w:val="00BA1DEE"/>
    <w:rsid w:val="00BA1E73"/>
    <w:rsid w:val="00BA38A1"/>
    <w:rsid w:val="00BA3FA7"/>
    <w:rsid w:val="00BA4F39"/>
    <w:rsid w:val="00BA50E2"/>
    <w:rsid w:val="00BB0847"/>
    <w:rsid w:val="00BB2158"/>
    <w:rsid w:val="00BB5CB5"/>
    <w:rsid w:val="00BB6FE2"/>
    <w:rsid w:val="00BB78A1"/>
    <w:rsid w:val="00BB7EDD"/>
    <w:rsid w:val="00BC1700"/>
    <w:rsid w:val="00BC4A5B"/>
    <w:rsid w:val="00BC531A"/>
    <w:rsid w:val="00BC5CDE"/>
    <w:rsid w:val="00BC6B12"/>
    <w:rsid w:val="00BC6BBD"/>
    <w:rsid w:val="00BC73BC"/>
    <w:rsid w:val="00BC75D9"/>
    <w:rsid w:val="00BC7614"/>
    <w:rsid w:val="00BC7BCD"/>
    <w:rsid w:val="00BC7CF2"/>
    <w:rsid w:val="00BD048B"/>
    <w:rsid w:val="00BD0955"/>
    <w:rsid w:val="00BD0ABB"/>
    <w:rsid w:val="00BD0E84"/>
    <w:rsid w:val="00BD2F4C"/>
    <w:rsid w:val="00BD3D81"/>
    <w:rsid w:val="00BD4327"/>
    <w:rsid w:val="00BD448F"/>
    <w:rsid w:val="00BD5C56"/>
    <w:rsid w:val="00BD6457"/>
    <w:rsid w:val="00BD6584"/>
    <w:rsid w:val="00BD658D"/>
    <w:rsid w:val="00BD7E86"/>
    <w:rsid w:val="00BE009E"/>
    <w:rsid w:val="00BE0E2A"/>
    <w:rsid w:val="00BE1FA8"/>
    <w:rsid w:val="00BE2C33"/>
    <w:rsid w:val="00BE2D27"/>
    <w:rsid w:val="00BE3A43"/>
    <w:rsid w:val="00BE4116"/>
    <w:rsid w:val="00BE508E"/>
    <w:rsid w:val="00BE5204"/>
    <w:rsid w:val="00BE5AA5"/>
    <w:rsid w:val="00BE7005"/>
    <w:rsid w:val="00BE75CD"/>
    <w:rsid w:val="00BE7A76"/>
    <w:rsid w:val="00BF01B7"/>
    <w:rsid w:val="00BF02ED"/>
    <w:rsid w:val="00BF08D6"/>
    <w:rsid w:val="00BF2F0F"/>
    <w:rsid w:val="00BF325D"/>
    <w:rsid w:val="00BF5943"/>
    <w:rsid w:val="00BF5D07"/>
    <w:rsid w:val="00BF6A2A"/>
    <w:rsid w:val="00BF6E0E"/>
    <w:rsid w:val="00C00E49"/>
    <w:rsid w:val="00C0114F"/>
    <w:rsid w:val="00C01211"/>
    <w:rsid w:val="00C02924"/>
    <w:rsid w:val="00C02F5A"/>
    <w:rsid w:val="00C032C2"/>
    <w:rsid w:val="00C04920"/>
    <w:rsid w:val="00C04D51"/>
    <w:rsid w:val="00C050A8"/>
    <w:rsid w:val="00C054A9"/>
    <w:rsid w:val="00C05C99"/>
    <w:rsid w:val="00C10953"/>
    <w:rsid w:val="00C1326A"/>
    <w:rsid w:val="00C13FF5"/>
    <w:rsid w:val="00C159E7"/>
    <w:rsid w:val="00C15DB6"/>
    <w:rsid w:val="00C16056"/>
    <w:rsid w:val="00C162D8"/>
    <w:rsid w:val="00C16431"/>
    <w:rsid w:val="00C16D63"/>
    <w:rsid w:val="00C16FFE"/>
    <w:rsid w:val="00C173CD"/>
    <w:rsid w:val="00C17E15"/>
    <w:rsid w:val="00C203B1"/>
    <w:rsid w:val="00C205E2"/>
    <w:rsid w:val="00C21867"/>
    <w:rsid w:val="00C22AB0"/>
    <w:rsid w:val="00C22EA2"/>
    <w:rsid w:val="00C240A3"/>
    <w:rsid w:val="00C24C3B"/>
    <w:rsid w:val="00C24C4B"/>
    <w:rsid w:val="00C2538C"/>
    <w:rsid w:val="00C253AE"/>
    <w:rsid w:val="00C25DDC"/>
    <w:rsid w:val="00C26882"/>
    <w:rsid w:val="00C27F3F"/>
    <w:rsid w:val="00C304D4"/>
    <w:rsid w:val="00C32582"/>
    <w:rsid w:val="00C329CA"/>
    <w:rsid w:val="00C32E3A"/>
    <w:rsid w:val="00C330CE"/>
    <w:rsid w:val="00C33319"/>
    <w:rsid w:val="00C355D6"/>
    <w:rsid w:val="00C364AE"/>
    <w:rsid w:val="00C374B7"/>
    <w:rsid w:val="00C37885"/>
    <w:rsid w:val="00C37CC1"/>
    <w:rsid w:val="00C4040C"/>
    <w:rsid w:val="00C406AA"/>
    <w:rsid w:val="00C41329"/>
    <w:rsid w:val="00C414EC"/>
    <w:rsid w:val="00C41D88"/>
    <w:rsid w:val="00C433F5"/>
    <w:rsid w:val="00C4409B"/>
    <w:rsid w:val="00C46C8B"/>
    <w:rsid w:val="00C47137"/>
    <w:rsid w:val="00C47250"/>
    <w:rsid w:val="00C47368"/>
    <w:rsid w:val="00C4757F"/>
    <w:rsid w:val="00C539BB"/>
    <w:rsid w:val="00C53CE2"/>
    <w:rsid w:val="00C54005"/>
    <w:rsid w:val="00C54531"/>
    <w:rsid w:val="00C5498C"/>
    <w:rsid w:val="00C54C40"/>
    <w:rsid w:val="00C55210"/>
    <w:rsid w:val="00C55566"/>
    <w:rsid w:val="00C55869"/>
    <w:rsid w:val="00C55B6C"/>
    <w:rsid w:val="00C55C1E"/>
    <w:rsid w:val="00C573BE"/>
    <w:rsid w:val="00C57C49"/>
    <w:rsid w:val="00C57D24"/>
    <w:rsid w:val="00C6000B"/>
    <w:rsid w:val="00C60F51"/>
    <w:rsid w:val="00C636C3"/>
    <w:rsid w:val="00C65E93"/>
    <w:rsid w:val="00C66B04"/>
    <w:rsid w:val="00C67293"/>
    <w:rsid w:val="00C67540"/>
    <w:rsid w:val="00C7137F"/>
    <w:rsid w:val="00C714BE"/>
    <w:rsid w:val="00C73C4F"/>
    <w:rsid w:val="00C73D33"/>
    <w:rsid w:val="00C7526F"/>
    <w:rsid w:val="00C752BB"/>
    <w:rsid w:val="00C75444"/>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5DFF"/>
    <w:rsid w:val="00CA7AB3"/>
    <w:rsid w:val="00CA7BF9"/>
    <w:rsid w:val="00CB0220"/>
    <w:rsid w:val="00CB041A"/>
    <w:rsid w:val="00CB0BFA"/>
    <w:rsid w:val="00CB0F9E"/>
    <w:rsid w:val="00CB21DA"/>
    <w:rsid w:val="00CB41A7"/>
    <w:rsid w:val="00CB4FE8"/>
    <w:rsid w:val="00CB7435"/>
    <w:rsid w:val="00CB7A11"/>
    <w:rsid w:val="00CB7B7D"/>
    <w:rsid w:val="00CB7CBB"/>
    <w:rsid w:val="00CB7DE2"/>
    <w:rsid w:val="00CC1741"/>
    <w:rsid w:val="00CC1ADA"/>
    <w:rsid w:val="00CC2EF0"/>
    <w:rsid w:val="00CC3128"/>
    <w:rsid w:val="00CC4369"/>
    <w:rsid w:val="00CC59B4"/>
    <w:rsid w:val="00CC5E3D"/>
    <w:rsid w:val="00CC6376"/>
    <w:rsid w:val="00CD146F"/>
    <w:rsid w:val="00CD18B4"/>
    <w:rsid w:val="00CD1B6A"/>
    <w:rsid w:val="00CD1D1F"/>
    <w:rsid w:val="00CD29AE"/>
    <w:rsid w:val="00CD2B5B"/>
    <w:rsid w:val="00CD2FB5"/>
    <w:rsid w:val="00CD3342"/>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7FA"/>
    <w:rsid w:val="00CF783E"/>
    <w:rsid w:val="00D00E91"/>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A9"/>
    <w:rsid w:val="00D12BBB"/>
    <w:rsid w:val="00D12D6B"/>
    <w:rsid w:val="00D1320C"/>
    <w:rsid w:val="00D13AFF"/>
    <w:rsid w:val="00D13F82"/>
    <w:rsid w:val="00D145AA"/>
    <w:rsid w:val="00D146A0"/>
    <w:rsid w:val="00D14AA3"/>
    <w:rsid w:val="00D14D97"/>
    <w:rsid w:val="00D15FC7"/>
    <w:rsid w:val="00D164FA"/>
    <w:rsid w:val="00D16676"/>
    <w:rsid w:val="00D21659"/>
    <w:rsid w:val="00D22BF3"/>
    <w:rsid w:val="00D23976"/>
    <w:rsid w:val="00D23EB7"/>
    <w:rsid w:val="00D25584"/>
    <w:rsid w:val="00D260F4"/>
    <w:rsid w:val="00D26354"/>
    <w:rsid w:val="00D309EC"/>
    <w:rsid w:val="00D30B34"/>
    <w:rsid w:val="00D32B9A"/>
    <w:rsid w:val="00D338E6"/>
    <w:rsid w:val="00D33ADC"/>
    <w:rsid w:val="00D34998"/>
    <w:rsid w:val="00D35589"/>
    <w:rsid w:val="00D357E4"/>
    <w:rsid w:val="00D35A47"/>
    <w:rsid w:val="00D36546"/>
    <w:rsid w:val="00D36DDC"/>
    <w:rsid w:val="00D37CCF"/>
    <w:rsid w:val="00D4103F"/>
    <w:rsid w:val="00D41812"/>
    <w:rsid w:val="00D42A5F"/>
    <w:rsid w:val="00D42B4F"/>
    <w:rsid w:val="00D43036"/>
    <w:rsid w:val="00D432E6"/>
    <w:rsid w:val="00D43B81"/>
    <w:rsid w:val="00D446B8"/>
    <w:rsid w:val="00D44F80"/>
    <w:rsid w:val="00D47189"/>
    <w:rsid w:val="00D473C4"/>
    <w:rsid w:val="00D5172E"/>
    <w:rsid w:val="00D51807"/>
    <w:rsid w:val="00D51A30"/>
    <w:rsid w:val="00D52849"/>
    <w:rsid w:val="00D530DD"/>
    <w:rsid w:val="00D540BC"/>
    <w:rsid w:val="00D54207"/>
    <w:rsid w:val="00D542E6"/>
    <w:rsid w:val="00D56077"/>
    <w:rsid w:val="00D57466"/>
    <w:rsid w:val="00D57979"/>
    <w:rsid w:val="00D60384"/>
    <w:rsid w:val="00D61142"/>
    <w:rsid w:val="00D615E4"/>
    <w:rsid w:val="00D61EB7"/>
    <w:rsid w:val="00D61FF3"/>
    <w:rsid w:val="00D62471"/>
    <w:rsid w:val="00D625C5"/>
    <w:rsid w:val="00D630E1"/>
    <w:rsid w:val="00D63866"/>
    <w:rsid w:val="00D639F5"/>
    <w:rsid w:val="00D6487C"/>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563"/>
    <w:rsid w:val="00D8396A"/>
    <w:rsid w:val="00D83975"/>
    <w:rsid w:val="00D83A62"/>
    <w:rsid w:val="00D84159"/>
    <w:rsid w:val="00D847ED"/>
    <w:rsid w:val="00D85173"/>
    <w:rsid w:val="00D85518"/>
    <w:rsid w:val="00D859DA"/>
    <w:rsid w:val="00D86587"/>
    <w:rsid w:val="00D91830"/>
    <w:rsid w:val="00D9275E"/>
    <w:rsid w:val="00D936E9"/>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2855"/>
    <w:rsid w:val="00DB42B8"/>
    <w:rsid w:val="00DB4505"/>
    <w:rsid w:val="00DB4531"/>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06"/>
    <w:rsid w:val="00DC3B2A"/>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4CC3"/>
    <w:rsid w:val="00DD76E7"/>
    <w:rsid w:val="00DD7911"/>
    <w:rsid w:val="00DE02D6"/>
    <w:rsid w:val="00DE2977"/>
    <w:rsid w:val="00DE34B4"/>
    <w:rsid w:val="00DE3C9A"/>
    <w:rsid w:val="00DE411D"/>
    <w:rsid w:val="00DE5616"/>
    <w:rsid w:val="00DE5F89"/>
    <w:rsid w:val="00DE70EF"/>
    <w:rsid w:val="00DE7490"/>
    <w:rsid w:val="00DF0EC1"/>
    <w:rsid w:val="00DF0FEF"/>
    <w:rsid w:val="00DF17C4"/>
    <w:rsid w:val="00DF2463"/>
    <w:rsid w:val="00DF2CB7"/>
    <w:rsid w:val="00DF338D"/>
    <w:rsid w:val="00DF3D94"/>
    <w:rsid w:val="00DF55DC"/>
    <w:rsid w:val="00DF757B"/>
    <w:rsid w:val="00DF758B"/>
    <w:rsid w:val="00DF760F"/>
    <w:rsid w:val="00DF76DD"/>
    <w:rsid w:val="00E02156"/>
    <w:rsid w:val="00E0256D"/>
    <w:rsid w:val="00E02CE2"/>
    <w:rsid w:val="00E03769"/>
    <w:rsid w:val="00E0429A"/>
    <w:rsid w:val="00E04E69"/>
    <w:rsid w:val="00E05A6A"/>
    <w:rsid w:val="00E05BB7"/>
    <w:rsid w:val="00E06B29"/>
    <w:rsid w:val="00E06DC1"/>
    <w:rsid w:val="00E07AB5"/>
    <w:rsid w:val="00E10C3F"/>
    <w:rsid w:val="00E10DF6"/>
    <w:rsid w:val="00E11888"/>
    <w:rsid w:val="00E12F84"/>
    <w:rsid w:val="00E13002"/>
    <w:rsid w:val="00E13E9D"/>
    <w:rsid w:val="00E14259"/>
    <w:rsid w:val="00E14BC2"/>
    <w:rsid w:val="00E16426"/>
    <w:rsid w:val="00E16576"/>
    <w:rsid w:val="00E17751"/>
    <w:rsid w:val="00E17A2D"/>
    <w:rsid w:val="00E17E78"/>
    <w:rsid w:val="00E219E2"/>
    <w:rsid w:val="00E2227C"/>
    <w:rsid w:val="00E230CF"/>
    <w:rsid w:val="00E23DCE"/>
    <w:rsid w:val="00E240C0"/>
    <w:rsid w:val="00E2419D"/>
    <w:rsid w:val="00E24735"/>
    <w:rsid w:val="00E26C88"/>
    <w:rsid w:val="00E27612"/>
    <w:rsid w:val="00E27F09"/>
    <w:rsid w:val="00E303B4"/>
    <w:rsid w:val="00E3054E"/>
    <w:rsid w:val="00E30F73"/>
    <w:rsid w:val="00E3176C"/>
    <w:rsid w:val="00E31934"/>
    <w:rsid w:val="00E32883"/>
    <w:rsid w:val="00E33638"/>
    <w:rsid w:val="00E33EA8"/>
    <w:rsid w:val="00E34563"/>
    <w:rsid w:val="00E35369"/>
    <w:rsid w:val="00E362D8"/>
    <w:rsid w:val="00E36EAD"/>
    <w:rsid w:val="00E36F40"/>
    <w:rsid w:val="00E36F82"/>
    <w:rsid w:val="00E37D68"/>
    <w:rsid w:val="00E37F56"/>
    <w:rsid w:val="00E40298"/>
    <w:rsid w:val="00E40ED5"/>
    <w:rsid w:val="00E411E0"/>
    <w:rsid w:val="00E41721"/>
    <w:rsid w:val="00E420FE"/>
    <w:rsid w:val="00E42678"/>
    <w:rsid w:val="00E43382"/>
    <w:rsid w:val="00E4414A"/>
    <w:rsid w:val="00E44705"/>
    <w:rsid w:val="00E44A23"/>
    <w:rsid w:val="00E45A17"/>
    <w:rsid w:val="00E46EFB"/>
    <w:rsid w:val="00E475A2"/>
    <w:rsid w:val="00E5107C"/>
    <w:rsid w:val="00E51B86"/>
    <w:rsid w:val="00E53FC6"/>
    <w:rsid w:val="00E54B7D"/>
    <w:rsid w:val="00E55AE4"/>
    <w:rsid w:val="00E55BC4"/>
    <w:rsid w:val="00E55F7B"/>
    <w:rsid w:val="00E561DE"/>
    <w:rsid w:val="00E571FB"/>
    <w:rsid w:val="00E576AE"/>
    <w:rsid w:val="00E62909"/>
    <w:rsid w:val="00E62A9C"/>
    <w:rsid w:val="00E63D34"/>
    <w:rsid w:val="00E65179"/>
    <w:rsid w:val="00E668F7"/>
    <w:rsid w:val="00E66AFB"/>
    <w:rsid w:val="00E67A7B"/>
    <w:rsid w:val="00E67F04"/>
    <w:rsid w:val="00E701CB"/>
    <w:rsid w:val="00E70655"/>
    <w:rsid w:val="00E7200C"/>
    <w:rsid w:val="00E75AE9"/>
    <w:rsid w:val="00E75BEC"/>
    <w:rsid w:val="00E80D36"/>
    <w:rsid w:val="00E829AF"/>
    <w:rsid w:val="00E83D0D"/>
    <w:rsid w:val="00E851DC"/>
    <w:rsid w:val="00E85304"/>
    <w:rsid w:val="00E85E6B"/>
    <w:rsid w:val="00E875A7"/>
    <w:rsid w:val="00E87E9E"/>
    <w:rsid w:val="00E90C7D"/>
    <w:rsid w:val="00E90CF1"/>
    <w:rsid w:val="00E91A51"/>
    <w:rsid w:val="00E91CA4"/>
    <w:rsid w:val="00E92890"/>
    <w:rsid w:val="00E92A14"/>
    <w:rsid w:val="00E92D54"/>
    <w:rsid w:val="00E92F06"/>
    <w:rsid w:val="00E94652"/>
    <w:rsid w:val="00E95B62"/>
    <w:rsid w:val="00E96B3B"/>
    <w:rsid w:val="00E96EA2"/>
    <w:rsid w:val="00E977EF"/>
    <w:rsid w:val="00EA05F6"/>
    <w:rsid w:val="00EA0B13"/>
    <w:rsid w:val="00EA0F9D"/>
    <w:rsid w:val="00EA18AD"/>
    <w:rsid w:val="00EA1CCA"/>
    <w:rsid w:val="00EA1D86"/>
    <w:rsid w:val="00EA213E"/>
    <w:rsid w:val="00EA239D"/>
    <w:rsid w:val="00EA2664"/>
    <w:rsid w:val="00EA541A"/>
    <w:rsid w:val="00EA55E8"/>
    <w:rsid w:val="00EA5B08"/>
    <w:rsid w:val="00EA61B6"/>
    <w:rsid w:val="00EA64C2"/>
    <w:rsid w:val="00EB0572"/>
    <w:rsid w:val="00EB11AC"/>
    <w:rsid w:val="00EB145C"/>
    <w:rsid w:val="00EB1698"/>
    <w:rsid w:val="00EB1BF3"/>
    <w:rsid w:val="00EB1D7F"/>
    <w:rsid w:val="00EB1F08"/>
    <w:rsid w:val="00EB370D"/>
    <w:rsid w:val="00EB3E84"/>
    <w:rsid w:val="00EB47F6"/>
    <w:rsid w:val="00EB4BFC"/>
    <w:rsid w:val="00EB52DB"/>
    <w:rsid w:val="00EB599C"/>
    <w:rsid w:val="00EB7034"/>
    <w:rsid w:val="00EB7318"/>
    <w:rsid w:val="00EC011D"/>
    <w:rsid w:val="00EC1C03"/>
    <w:rsid w:val="00EC254E"/>
    <w:rsid w:val="00EC356D"/>
    <w:rsid w:val="00EC4201"/>
    <w:rsid w:val="00EC52E2"/>
    <w:rsid w:val="00EC5870"/>
    <w:rsid w:val="00EC5CAE"/>
    <w:rsid w:val="00EC6002"/>
    <w:rsid w:val="00EC64C5"/>
    <w:rsid w:val="00EC7144"/>
    <w:rsid w:val="00EC7A9D"/>
    <w:rsid w:val="00EC7F06"/>
    <w:rsid w:val="00ED0D70"/>
    <w:rsid w:val="00ED0EC5"/>
    <w:rsid w:val="00ED14FE"/>
    <w:rsid w:val="00ED237E"/>
    <w:rsid w:val="00ED2A92"/>
    <w:rsid w:val="00ED2FA3"/>
    <w:rsid w:val="00ED3E3A"/>
    <w:rsid w:val="00ED40AE"/>
    <w:rsid w:val="00ED41DC"/>
    <w:rsid w:val="00ED4508"/>
    <w:rsid w:val="00ED4BA9"/>
    <w:rsid w:val="00ED4C07"/>
    <w:rsid w:val="00ED51E4"/>
    <w:rsid w:val="00ED5607"/>
    <w:rsid w:val="00ED67C3"/>
    <w:rsid w:val="00ED7832"/>
    <w:rsid w:val="00ED7C4F"/>
    <w:rsid w:val="00ED7FB6"/>
    <w:rsid w:val="00EE0AAF"/>
    <w:rsid w:val="00EE369B"/>
    <w:rsid w:val="00EE3811"/>
    <w:rsid w:val="00EE41DF"/>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762"/>
    <w:rsid w:val="00EF7D7F"/>
    <w:rsid w:val="00EF7DDD"/>
    <w:rsid w:val="00F008FD"/>
    <w:rsid w:val="00F0156C"/>
    <w:rsid w:val="00F017C7"/>
    <w:rsid w:val="00F01984"/>
    <w:rsid w:val="00F02BBE"/>
    <w:rsid w:val="00F030E2"/>
    <w:rsid w:val="00F035FC"/>
    <w:rsid w:val="00F0413F"/>
    <w:rsid w:val="00F04818"/>
    <w:rsid w:val="00F050BE"/>
    <w:rsid w:val="00F06380"/>
    <w:rsid w:val="00F06CD1"/>
    <w:rsid w:val="00F10A8C"/>
    <w:rsid w:val="00F10EA0"/>
    <w:rsid w:val="00F1222C"/>
    <w:rsid w:val="00F123D0"/>
    <w:rsid w:val="00F12648"/>
    <w:rsid w:val="00F14524"/>
    <w:rsid w:val="00F1461A"/>
    <w:rsid w:val="00F16CC0"/>
    <w:rsid w:val="00F1722B"/>
    <w:rsid w:val="00F21458"/>
    <w:rsid w:val="00F21A8D"/>
    <w:rsid w:val="00F22412"/>
    <w:rsid w:val="00F22996"/>
    <w:rsid w:val="00F238A4"/>
    <w:rsid w:val="00F2445F"/>
    <w:rsid w:val="00F247BF"/>
    <w:rsid w:val="00F2486C"/>
    <w:rsid w:val="00F25195"/>
    <w:rsid w:val="00F255E3"/>
    <w:rsid w:val="00F26234"/>
    <w:rsid w:val="00F2717B"/>
    <w:rsid w:val="00F311D8"/>
    <w:rsid w:val="00F31EAF"/>
    <w:rsid w:val="00F330AF"/>
    <w:rsid w:val="00F331FC"/>
    <w:rsid w:val="00F33C50"/>
    <w:rsid w:val="00F34456"/>
    <w:rsid w:val="00F34A45"/>
    <w:rsid w:val="00F35DAE"/>
    <w:rsid w:val="00F36A83"/>
    <w:rsid w:val="00F36C71"/>
    <w:rsid w:val="00F36CB2"/>
    <w:rsid w:val="00F3766D"/>
    <w:rsid w:val="00F37EAD"/>
    <w:rsid w:val="00F408A2"/>
    <w:rsid w:val="00F40DE6"/>
    <w:rsid w:val="00F41DFC"/>
    <w:rsid w:val="00F4219F"/>
    <w:rsid w:val="00F4281D"/>
    <w:rsid w:val="00F432F2"/>
    <w:rsid w:val="00F45597"/>
    <w:rsid w:val="00F460ED"/>
    <w:rsid w:val="00F468C9"/>
    <w:rsid w:val="00F50723"/>
    <w:rsid w:val="00F52CA6"/>
    <w:rsid w:val="00F53A51"/>
    <w:rsid w:val="00F53ABD"/>
    <w:rsid w:val="00F546CE"/>
    <w:rsid w:val="00F55AF2"/>
    <w:rsid w:val="00F566DB"/>
    <w:rsid w:val="00F6022D"/>
    <w:rsid w:val="00F60BFC"/>
    <w:rsid w:val="00F6189C"/>
    <w:rsid w:val="00F61AD7"/>
    <w:rsid w:val="00F61B78"/>
    <w:rsid w:val="00F625D8"/>
    <w:rsid w:val="00F62D25"/>
    <w:rsid w:val="00F630A6"/>
    <w:rsid w:val="00F639DD"/>
    <w:rsid w:val="00F63AD0"/>
    <w:rsid w:val="00F64B3F"/>
    <w:rsid w:val="00F653A9"/>
    <w:rsid w:val="00F65AD8"/>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32E3"/>
    <w:rsid w:val="00F83829"/>
    <w:rsid w:val="00F843C1"/>
    <w:rsid w:val="00F85893"/>
    <w:rsid w:val="00F858AA"/>
    <w:rsid w:val="00F86DD9"/>
    <w:rsid w:val="00F87FE7"/>
    <w:rsid w:val="00F92008"/>
    <w:rsid w:val="00F92796"/>
    <w:rsid w:val="00F92C46"/>
    <w:rsid w:val="00F9356B"/>
    <w:rsid w:val="00F93E99"/>
    <w:rsid w:val="00F941BB"/>
    <w:rsid w:val="00F95260"/>
    <w:rsid w:val="00F95357"/>
    <w:rsid w:val="00F955C9"/>
    <w:rsid w:val="00F95B69"/>
    <w:rsid w:val="00F960B0"/>
    <w:rsid w:val="00F9610A"/>
    <w:rsid w:val="00F9625C"/>
    <w:rsid w:val="00F971E5"/>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D8A"/>
    <w:rsid w:val="00FB40E0"/>
    <w:rsid w:val="00FB4458"/>
    <w:rsid w:val="00FB539F"/>
    <w:rsid w:val="00FB72E9"/>
    <w:rsid w:val="00FB75A7"/>
    <w:rsid w:val="00FB7A67"/>
    <w:rsid w:val="00FC0393"/>
    <w:rsid w:val="00FC0799"/>
    <w:rsid w:val="00FC0B33"/>
    <w:rsid w:val="00FC1391"/>
    <w:rsid w:val="00FC35F1"/>
    <w:rsid w:val="00FC4530"/>
    <w:rsid w:val="00FC4AC4"/>
    <w:rsid w:val="00FD07DD"/>
    <w:rsid w:val="00FD0DB5"/>
    <w:rsid w:val="00FD15C7"/>
    <w:rsid w:val="00FD1B49"/>
    <w:rsid w:val="00FD1B9B"/>
    <w:rsid w:val="00FD1BD6"/>
    <w:rsid w:val="00FD3E34"/>
    <w:rsid w:val="00FD474B"/>
    <w:rsid w:val="00FD4ACC"/>
    <w:rsid w:val="00FD4B53"/>
    <w:rsid w:val="00FD4E4C"/>
    <w:rsid w:val="00FD5FD7"/>
    <w:rsid w:val="00FD64F5"/>
    <w:rsid w:val="00FD6750"/>
    <w:rsid w:val="00FD7EC5"/>
    <w:rsid w:val="00FE12E3"/>
    <w:rsid w:val="00FE2346"/>
    <w:rsid w:val="00FE2514"/>
    <w:rsid w:val="00FE266A"/>
    <w:rsid w:val="00FE27DA"/>
    <w:rsid w:val="00FE2F08"/>
    <w:rsid w:val="00FE342A"/>
    <w:rsid w:val="00FE4931"/>
    <w:rsid w:val="00FE5CB1"/>
    <w:rsid w:val="00FE6194"/>
    <w:rsid w:val="00FE6940"/>
    <w:rsid w:val="00FE72B5"/>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6521D0"/>
    <w:pPr>
      <w:numPr>
        <w:ilvl w:val="0"/>
        <w:numId w:val="0"/>
      </w:numPr>
      <w:spacing w:before="0" w:after="0"/>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6521D0"/>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0"/>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1"/>
      </w:numPr>
      <w:jc w:val="both"/>
    </w:pPr>
    <w:rPr>
      <w:rFonts w:cs="Arial"/>
    </w:rPr>
  </w:style>
  <w:style w:type="paragraph" w:customStyle="1" w:styleId="Slog61">
    <w:name w:val="Slog61"/>
    <w:basedOn w:val="Navaden"/>
    <w:link w:val="Slog61Znak"/>
    <w:qFormat/>
    <w:rsid w:val="00D97A9C"/>
    <w:pPr>
      <w:numPr>
        <w:numId w:val="52"/>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3"/>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4"/>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5"/>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7"/>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8"/>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0"/>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2"/>
      </w:numPr>
      <w:jc w:val="both"/>
    </w:pPr>
    <w:rPr>
      <w:rFonts w:asciiTheme="majorHAnsi" w:hAnsiTheme="majorHAnsi" w:cs="Arial"/>
    </w:rPr>
  </w:style>
  <w:style w:type="paragraph" w:customStyle="1" w:styleId="Slog45">
    <w:name w:val="Slog45"/>
    <w:basedOn w:val="Navaden"/>
    <w:link w:val="Slog45Znak"/>
    <w:qFormat/>
    <w:rsid w:val="0069514D"/>
    <w:pPr>
      <w:numPr>
        <w:numId w:val="63"/>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4"/>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6"/>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7"/>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5"/>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61"/>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8"/>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9"/>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70"/>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71"/>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2"/>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3"/>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4"/>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5"/>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6"/>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7"/>
      </w:numPr>
      <w:suppressAutoHyphens/>
      <w:snapToGrid w:val="0"/>
      <w:ind w:left="644"/>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8"/>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67">
    <w:name w:val="Slog67"/>
    <w:basedOn w:val="Navaden"/>
    <w:link w:val="Slog67Znak"/>
    <w:qFormat/>
    <w:rsid w:val="00447ECB"/>
    <w:pPr>
      <w:ind w:left="360" w:hanging="360"/>
    </w:pPr>
    <w:rPr>
      <w:lang w:eastAsia="en-US"/>
    </w:rPr>
  </w:style>
  <w:style w:type="character" w:customStyle="1" w:styleId="Slog67Znak">
    <w:name w:val="Slog67 Znak"/>
    <w:basedOn w:val="Privzetapisavaodstavka"/>
    <w:link w:val="Slog67"/>
    <w:rsid w:val="00447ECB"/>
    <w:rPr>
      <w:lang w:eastAsia="en-US"/>
    </w:rPr>
  </w:style>
  <w:style w:type="paragraph" w:customStyle="1" w:styleId="Slog69">
    <w:name w:val="Slog69"/>
    <w:basedOn w:val="Navaden"/>
    <w:link w:val="Slog69Znak"/>
    <w:qFormat/>
    <w:rsid w:val="008B7BFF"/>
    <w:pPr>
      <w:numPr>
        <w:numId w:val="80"/>
      </w:numPr>
      <w:ind w:left="993" w:hanging="357"/>
      <w:jc w:val="both"/>
    </w:pPr>
    <w:rPr>
      <w:rFonts w:asciiTheme="majorHAnsi" w:hAnsiTheme="majorHAnsi" w:cs="Arial"/>
      <w:b/>
      <w:bCs/>
    </w:rPr>
  </w:style>
  <w:style w:type="character" w:customStyle="1" w:styleId="Slog69Znak">
    <w:name w:val="Slog69 Znak"/>
    <w:basedOn w:val="Privzetapisavaodstavka"/>
    <w:link w:val="Slog69"/>
    <w:rsid w:val="008B7BFF"/>
    <w:rPr>
      <w:rFonts w:asciiTheme="majorHAnsi" w:hAnsiTheme="majorHAnsi" w:cs="Arial"/>
      <w:b/>
      <w:bCs/>
    </w:rPr>
  </w:style>
  <w:style w:type="paragraph" w:customStyle="1" w:styleId="Slog70">
    <w:name w:val="Slog70"/>
    <w:basedOn w:val="Navaden"/>
    <w:link w:val="Slog70Znak"/>
    <w:qFormat/>
    <w:rsid w:val="008B7BFF"/>
    <w:pPr>
      <w:ind w:left="720" w:hanging="360"/>
    </w:pPr>
  </w:style>
  <w:style w:type="character" w:customStyle="1" w:styleId="Slog70Znak">
    <w:name w:val="Slog70 Znak"/>
    <w:basedOn w:val="Privzetapisavaodstavka"/>
    <w:link w:val="Slog70"/>
    <w:rsid w:val="008B7BFF"/>
  </w:style>
  <w:style w:type="paragraph" w:customStyle="1" w:styleId="Slog71">
    <w:name w:val="Slog71"/>
    <w:basedOn w:val="Navaden"/>
    <w:link w:val="Slog71Znak"/>
    <w:qFormat/>
    <w:rsid w:val="008B7BFF"/>
    <w:pPr>
      <w:ind w:left="578" w:hanging="360"/>
      <w:jc w:val="both"/>
    </w:pPr>
    <w:rPr>
      <w:rFonts w:asciiTheme="majorHAnsi" w:hAnsiTheme="majorHAnsi" w:cs="Arial"/>
      <w:b/>
      <w:bCs/>
    </w:rPr>
  </w:style>
  <w:style w:type="character" w:customStyle="1" w:styleId="Slog71Znak">
    <w:name w:val="Slog71 Znak"/>
    <w:basedOn w:val="Privzetapisavaodstavka"/>
    <w:link w:val="Slog71"/>
    <w:rsid w:val="008B7BFF"/>
    <w:rPr>
      <w:rFonts w:asciiTheme="majorHAnsi" w:hAnsiTheme="majorHAnsi" w:cs="Arial"/>
      <w:b/>
      <w:bCs/>
    </w:rPr>
  </w:style>
  <w:style w:type="paragraph" w:customStyle="1" w:styleId="Slog72">
    <w:name w:val="Slog72"/>
    <w:basedOn w:val="Navaden"/>
    <w:link w:val="Slog72Znak"/>
    <w:qFormat/>
    <w:rsid w:val="003C4AFC"/>
    <w:pPr>
      <w:numPr>
        <w:numId w:val="81"/>
      </w:numPr>
    </w:pPr>
    <w:rPr>
      <w:rFonts w:asciiTheme="majorHAnsi" w:hAnsiTheme="majorHAnsi" w:cs="Arial"/>
      <w:b/>
      <w:bCs/>
    </w:rPr>
  </w:style>
  <w:style w:type="character" w:customStyle="1" w:styleId="Slog72Znak">
    <w:name w:val="Slog72 Znak"/>
    <w:basedOn w:val="Privzetapisavaodstavka"/>
    <w:link w:val="Slog72"/>
    <w:rsid w:val="003C4AFC"/>
    <w:rPr>
      <w:rFonts w:asciiTheme="majorHAnsi" w:hAnsiTheme="majorHAnsi" w:cs="Arial"/>
      <w:b/>
      <w:bCs/>
    </w:rPr>
  </w:style>
  <w:style w:type="paragraph" w:customStyle="1" w:styleId="Slog76">
    <w:name w:val="Slog76"/>
    <w:basedOn w:val="Navaden"/>
    <w:link w:val="Slog76Znak"/>
    <w:qFormat/>
    <w:rsid w:val="006103B0"/>
    <w:pPr>
      <w:numPr>
        <w:numId w:val="82"/>
      </w:numPr>
      <w:jc w:val="both"/>
    </w:pPr>
    <w:rPr>
      <w:rFonts w:asciiTheme="majorHAnsi" w:hAnsiTheme="majorHAnsi" w:cs="Arial"/>
    </w:rPr>
  </w:style>
  <w:style w:type="character" w:customStyle="1" w:styleId="Slog76Znak">
    <w:name w:val="Slog76 Znak"/>
    <w:basedOn w:val="Privzetapisavaodstavka"/>
    <w:link w:val="Slog76"/>
    <w:rsid w:val="006103B0"/>
    <w:rPr>
      <w:rFonts w:asciiTheme="majorHAnsi" w:hAnsiTheme="majorHAnsi" w:cs="Arial"/>
    </w:rPr>
  </w:style>
  <w:style w:type="paragraph" w:customStyle="1" w:styleId="Slog73">
    <w:name w:val="Slog73"/>
    <w:basedOn w:val="Navaden"/>
    <w:link w:val="Slog73Znak"/>
    <w:qFormat/>
    <w:rsid w:val="00005ADE"/>
    <w:pPr>
      <w:numPr>
        <w:numId w:val="83"/>
      </w:numPr>
      <w:jc w:val="both"/>
    </w:pPr>
    <w:rPr>
      <w:rFonts w:asciiTheme="majorHAnsi" w:hAnsiTheme="majorHAnsi" w:cs="Arial"/>
    </w:rPr>
  </w:style>
  <w:style w:type="character" w:customStyle="1" w:styleId="Slog73Znak">
    <w:name w:val="Slog73 Znak"/>
    <w:basedOn w:val="Privzetapisavaodstavka"/>
    <w:link w:val="Slog73"/>
    <w:rsid w:val="00005ADE"/>
    <w:rPr>
      <w:rFonts w:asciiTheme="majorHAnsi" w:hAnsiTheme="majorHAnsi" w:cs="Arial"/>
    </w:rPr>
  </w:style>
  <w:style w:type="paragraph" w:customStyle="1" w:styleId="Slog74">
    <w:name w:val="Slog74"/>
    <w:basedOn w:val="Navaden"/>
    <w:link w:val="Slog74Znak"/>
    <w:qFormat/>
    <w:rsid w:val="00D61142"/>
    <w:pPr>
      <w:numPr>
        <w:numId w:val="84"/>
      </w:numPr>
      <w:tabs>
        <w:tab w:val="left" w:pos="1728"/>
        <w:tab w:val="left" w:pos="7200"/>
      </w:tabs>
      <w:suppressAutoHyphens/>
      <w:jc w:val="both"/>
    </w:pPr>
    <w:rPr>
      <w:rFonts w:asciiTheme="majorHAnsi" w:eastAsia="Times New Roman" w:hAnsiTheme="majorHAnsi" w:cs="Arial"/>
    </w:rPr>
  </w:style>
  <w:style w:type="character" w:customStyle="1" w:styleId="Slog74Znak">
    <w:name w:val="Slog74 Znak"/>
    <w:basedOn w:val="Privzetapisavaodstavka"/>
    <w:link w:val="Slog74"/>
    <w:rsid w:val="00D61142"/>
    <w:rPr>
      <w:rFonts w:asciiTheme="majorHAnsi" w:eastAsia="Times New Roman" w:hAnsiTheme="majorHAnsi" w:cs="Arial"/>
    </w:rPr>
  </w:style>
  <w:style w:type="paragraph" w:customStyle="1" w:styleId="Slog78">
    <w:name w:val="Slog78"/>
    <w:basedOn w:val="Navaden"/>
    <w:link w:val="Slog78Znak"/>
    <w:qFormat/>
    <w:rsid w:val="005760E5"/>
    <w:pPr>
      <w:numPr>
        <w:numId w:val="85"/>
      </w:numPr>
      <w:tabs>
        <w:tab w:val="left" w:pos="0"/>
      </w:tabs>
      <w:jc w:val="both"/>
    </w:pPr>
    <w:rPr>
      <w:rFonts w:asciiTheme="majorHAnsi" w:eastAsia="Times New Roman" w:hAnsiTheme="majorHAnsi" w:cs="Arial"/>
    </w:rPr>
  </w:style>
  <w:style w:type="character" w:customStyle="1" w:styleId="Slog78Znak">
    <w:name w:val="Slog78 Znak"/>
    <w:basedOn w:val="Privzetapisavaodstavka"/>
    <w:link w:val="Slog78"/>
    <w:rsid w:val="005760E5"/>
    <w:rPr>
      <w:rFonts w:asciiTheme="majorHAnsi" w:eastAsia="Times New Roman" w:hAnsiTheme="majorHAnsi" w:cs="Arial"/>
    </w:rPr>
  </w:style>
  <w:style w:type="paragraph" w:customStyle="1" w:styleId="Slog79">
    <w:name w:val="Slog79"/>
    <w:basedOn w:val="Navaden"/>
    <w:link w:val="Slog79Znak"/>
    <w:qFormat/>
    <w:rsid w:val="00EB47F6"/>
    <w:pPr>
      <w:numPr>
        <w:numId w:val="86"/>
      </w:numPr>
      <w:jc w:val="both"/>
    </w:pPr>
    <w:rPr>
      <w:rFonts w:asciiTheme="majorHAnsi" w:eastAsia="Times New Roman" w:hAnsiTheme="majorHAnsi" w:cstheme="majorHAnsi"/>
    </w:rPr>
  </w:style>
  <w:style w:type="character" w:customStyle="1" w:styleId="Slog79Znak">
    <w:name w:val="Slog79 Znak"/>
    <w:basedOn w:val="Privzetapisavaodstavka"/>
    <w:link w:val="Slog79"/>
    <w:rsid w:val="00EB47F6"/>
    <w:rPr>
      <w:rFonts w:asciiTheme="majorHAnsi" w:eastAsia="Times New Roman" w:hAnsiTheme="majorHAnsi" w:cstheme="majorHAnsi"/>
    </w:rPr>
  </w:style>
  <w:style w:type="paragraph" w:customStyle="1" w:styleId="Slog80">
    <w:name w:val="Slog80"/>
    <w:basedOn w:val="Navaden"/>
    <w:link w:val="Slog80Znak"/>
    <w:qFormat/>
    <w:rsid w:val="00F93E99"/>
    <w:pPr>
      <w:numPr>
        <w:numId w:val="88"/>
      </w:numPr>
    </w:pPr>
    <w:rPr>
      <w:rFonts w:asciiTheme="majorHAnsi" w:hAnsiTheme="majorHAnsi" w:cstheme="majorHAnsi"/>
    </w:rPr>
  </w:style>
  <w:style w:type="character" w:customStyle="1" w:styleId="Slog80Znak">
    <w:name w:val="Slog80 Znak"/>
    <w:basedOn w:val="Privzetapisavaodstavka"/>
    <w:link w:val="Slog80"/>
    <w:rsid w:val="00F93E99"/>
    <w:rPr>
      <w:rFonts w:asciiTheme="majorHAnsi" w:hAnsiTheme="majorHAnsi" w:cstheme="majorHAnsi"/>
    </w:rPr>
  </w:style>
  <w:style w:type="paragraph" w:customStyle="1" w:styleId="Slog81">
    <w:name w:val="Slog81"/>
    <w:basedOn w:val="Navaden"/>
    <w:link w:val="Slog81Znak"/>
    <w:qFormat/>
    <w:rsid w:val="00887E14"/>
    <w:pPr>
      <w:numPr>
        <w:numId w:val="91"/>
      </w:numPr>
      <w:ind w:left="447"/>
      <w:jc w:val="both"/>
    </w:pPr>
    <w:rPr>
      <w:rFonts w:asciiTheme="majorHAnsi" w:eastAsia="Times New Roman" w:hAnsiTheme="majorHAnsi" w:cstheme="majorHAnsi"/>
    </w:rPr>
  </w:style>
  <w:style w:type="character" w:customStyle="1" w:styleId="Slog81Znak">
    <w:name w:val="Slog81 Znak"/>
    <w:basedOn w:val="Privzetapisavaodstavka"/>
    <w:link w:val="Slog81"/>
    <w:rsid w:val="00887E14"/>
    <w:rPr>
      <w:rFonts w:asciiTheme="majorHAnsi" w:eastAsia="Times New Roman" w:hAnsiTheme="majorHAnsi" w:cstheme="majorHAnsi"/>
    </w:rPr>
  </w:style>
  <w:style w:type="paragraph" w:customStyle="1" w:styleId="Slog82">
    <w:name w:val="Slog82"/>
    <w:basedOn w:val="Navaden"/>
    <w:link w:val="Slog82Znak"/>
    <w:qFormat/>
    <w:rsid w:val="00887E14"/>
    <w:pPr>
      <w:numPr>
        <w:numId w:val="92"/>
      </w:numPr>
      <w:ind w:left="447"/>
    </w:pPr>
    <w:rPr>
      <w:rFonts w:asciiTheme="majorHAnsi" w:eastAsia="Times New Roman" w:hAnsiTheme="majorHAnsi" w:cstheme="majorHAnsi"/>
    </w:rPr>
  </w:style>
  <w:style w:type="character" w:customStyle="1" w:styleId="Slog82Znak">
    <w:name w:val="Slog82 Znak"/>
    <w:basedOn w:val="Privzetapisavaodstavka"/>
    <w:link w:val="Slog82"/>
    <w:rsid w:val="00887E14"/>
    <w:rPr>
      <w:rFonts w:asciiTheme="majorHAnsi" w:eastAsia="Times New Roman" w:hAnsiTheme="majorHAnsi" w:cstheme="majorHAnsi"/>
    </w:rPr>
  </w:style>
  <w:style w:type="paragraph" w:customStyle="1" w:styleId="Slog83">
    <w:name w:val="Slog83"/>
    <w:basedOn w:val="Navaden"/>
    <w:link w:val="Slog83Znak"/>
    <w:qFormat/>
    <w:rsid w:val="00D00E91"/>
    <w:rPr>
      <w:b/>
      <w:bCs/>
      <w:i/>
      <w:iCs/>
    </w:rPr>
  </w:style>
  <w:style w:type="character" w:customStyle="1" w:styleId="Slog83Znak">
    <w:name w:val="Slog83 Znak"/>
    <w:basedOn w:val="Privzetapisavaodstavka"/>
    <w:link w:val="Slog83"/>
    <w:rsid w:val="00D00E91"/>
    <w:rPr>
      <w:b/>
      <w:bCs/>
      <w:i/>
      <w:iCs/>
    </w:rPr>
  </w:style>
  <w:style w:type="paragraph" w:customStyle="1" w:styleId="Slog84">
    <w:name w:val="Slog84"/>
    <w:basedOn w:val="Navaden"/>
    <w:link w:val="Slog84Znak"/>
    <w:qFormat/>
    <w:rsid w:val="00536D7D"/>
    <w:rPr>
      <w:rFonts w:asciiTheme="majorHAnsi" w:hAnsiTheme="majorHAnsi" w:cstheme="majorHAnsi"/>
      <w:b/>
      <w:bCs/>
      <w:i/>
      <w:iCs/>
    </w:rPr>
  </w:style>
  <w:style w:type="character" w:customStyle="1" w:styleId="Slog84Znak">
    <w:name w:val="Slog84 Znak"/>
    <w:basedOn w:val="Privzetapisavaodstavka"/>
    <w:link w:val="Slog84"/>
    <w:rsid w:val="00536D7D"/>
    <w:rPr>
      <w:rFonts w:asciiTheme="majorHAnsi" w:hAnsiTheme="majorHAnsi" w:cstheme="majorHAnsi"/>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080057085">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0C4EA7"/>
    <w:rsid w:val="00102309"/>
    <w:rsid w:val="0020303B"/>
    <w:rsid w:val="00382F4E"/>
    <w:rsid w:val="00417BCD"/>
    <w:rsid w:val="004872D1"/>
    <w:rsid w:val="0051518D"/>
    <w:rsid w:val="007F6CE2"/>
    <w:rsid w:val="00845A53"/>
    <w:rsid w:val="00883177"/>
    <w:rsid w:val="009E7BD4"/>
    <w:rsid w:val="00AA57E2"/>
    <w:rsid w:val="00B67551"/>
    <w:rsid w:val="00BE3762"/>
    <w:rsid w:val="00C64269"/>
    <w:rsid w:val="00C97A92"/>
    <w:rsid w:val="00CB0C16"/>
    <w:rsid w:val="00D71507"/>
    <w:rsid w:val="00D82083"/>
    <w:rsid w:val="00E40173"/>
    <w:rsid w:val="00F05301"/>
    <w:rsid w:val="00F35BC7"/>
    <w:rsid w:val="00F56C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BE5C8-6BB4-4CB7-8DDB-47AB1300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5768</Words>
  <Characters>34586</Characters>
  <Application>Microsoft Office Word</Application>
  <DocSecurity>0</DocSecurity>
  <Lines>910</Lines>
  <Paragraphs>341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40013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2024-03-07T10:43:00Z</cp:lastPrinted>
  <dcterms:created xsi:type="dcterms:W3CDTF">2024-04-08T11:38:00Z</dcterms:created>
  <dcterms:modified xsi:type="dcterms:W3CDTF">2024-04-08T11:38:00Z</dcterms:modified>
</cp:coreProperties>
</file>